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3C03" w:rsidRDefault="005C5C55">
      <w:pPr>
        <w:pStyle w:val="Heading1"/>
      </w:pPr>
      <w:r>
        <w:t xml:space="preserve">Class </w:t>
      </w:r>
      <w:r w:rsidR="00B83C03">
        <w:t xml:space="preserve">Module </w:t>
      </w:r>
      <w:r w:rsidRPr="00B30759">
        <w:rPr>
          <w:color w:val="0070C0"/>
        </w:rPr>
        <w:t>clString</w:t>
      </w:r>
      <w:r w:rsidR="00E4240B">
        <w:rPr>
          <w:color w:val="0070C0"/>
        </w:rPr>
        <w:t>s</w:t>
      </w:r>
    </w:p>
    <w:p w:rsidR="00B83C03" w:rsidRDefault="00B83C03"/>
    <w:p w:rsidR="00BB43BB" w:rsidRDefault="00BB43BB" w:rsidP="00497F4F">
      <w:r>
        <w:t xml:space="preserve">This class module </w:t>
      </w:r>
      <w:r w:rsidR="00140FFA">
        <w:t>is</w:t>
      </w:r>
      <w:r>
        <w:t xml:space="preserve"> another in a series of library modules that are designed to work with Visual Basic 6 (VB6) and all versions of Visual Basic for Applications (VBA). The code runs equally well in any of these environments which I will refer to as “VB” instead of VB6 or VBA or VB6/VBA.</w:t>
      </w:r>
      <w:r w:rsidR="00140FFA">
        <w:t xml:space="preserve"> All routines including those dealing with Windows API calls or file reads/writes are Unicode all the time.</w:t>
      </w:r>
    </w:p>
    <w:p w:rsidR="00FE0278" w:rsidRDefault="00FE0278" w:rsidP="00497F4F"/>
    <w:p w:rsidR="00FE0278" w:rsidRDefault="00FE0278" w:rsidP="00497F4F">
      <w:r>
        <w:t xml:space="preserve">This module has a large set of routines to work with “BigString” which is up to 1,000 times faster than VB’s string </w:t>
      </w:r>
      <w:r w:rsidR="00002CE2">
        <w:t>functions in</w:t>
      </w:r>
      <w:r>
        <w:t xml:space="preserve"> some cases. In addition there is a complete set of text and binary file read/write </w:t>
      </w:r>
      <w:r w:rsidR="00002CE2">
        <w:t>functions that fill</w:t>
      </w:r>
      <w:r>
        <w:t xml:space="preserve"> a large void in VB’s </w:t>
      </w:r>
      <w:r w:rsidR="008E708D">
        <w:t>file handling capabilities, especially for text files.</w:t>
      </w:r>
    </w:p>
    <w:p w:rsidR="00BB43BB" w:rsidRDefault="00BB43BB" w:rsidP="00497F4F"/>
    <w:p w:rsidR="00550295" w:rsidRDefault="00981730" w:rsidP="00497F4F">
      <w:hyperlink w:anchor="Overview" w:history="1">
        <w:r w:rsidR="00550295" w:rsidRPr="008567AF">
          <w:rPr>
            <w:rStyle w:val="Hyperlink"/>
          </w:rPr>
          <w:t>Overview</w:t>
        </w:r>
      </w:hyperlink>
    </w:p>
    <w:p w:rsidR="00550295" w:rsidRDefault="00981730" w:rsidP="00550295">
      <w:pPr>
        <w:ind w:firstLine="360"/>
      </w:pPr>
      <w:hyperlink w:anchor="OverviewBigString" w:history="1">
        <w:r w:rsidR="00550295" w:rsidRPr="008567AF">
          <w:rPr>
            <w:rStyle w:val="Hyperlink"/>
          </w:rPr>
          <w:t>BigString</w:t>
        </w:r>
      </w:hyperlink>
    </w:p>
    <w:p w:rsidR="00550295" w:rsidRDefault="00550295" w:rsidP="00497F4F">
      <w:r>
        <w:tab/>
      </w:r>
      <w:hyperlink w:anchor="OverviewFileFunctions" w:history="1">
        <w:r w:rsidRPr="008567AF">
          <w:rPr>
            <w:rStyle w:val="Hyperlink"/>
          </w:rPr>
          <w:t>File Functions</w:t>
        </w:r>
      </w:hyperlink>
    </w:p>
    <w:p w:rsidR="00550295" w:rsidRDefault="00981730" w:rsidP="00497F4F">
      <w:hyperlink w:anchor="SetUpUse" w:history="1">
        <w:r w:rsidR="00550295" w:rsidRPr="00550295">
          <w:rPr>
            <w:rStyle w:val="Hyperlink"/>
          </w:rPr>
          <w:t>Setup and Use</w:t>
        </w:r>
      </w:hyperlink>
    </w:p>
    <w:p w:rsidR="00550295" w:rsidRDefault="00550295" w:rsidP="00497F4F">
      <w:r>
        <w:t>String Procedures</w:t>
      </w:r>
    </w:p>
    <w:p w:rsidR="00550295" w:rsidRDefault="00981730" w:rsidP="00550295">
      <w:pPr>
        <w:ind w:firstLine="360"/>
      </w:pPr>
      <w:hyperlink w:anchor="BigString" w:history="1">
        <w:r w:rsidR="00550295" w:rsidRPr="00550295">
          <w:rPr>
            <w:rStyle w:val="Hyperlink"/>
          </w:rPr>
          <w:t>BigString</w:t>
        </w:r>
      </w:hyperlink>
    </w:p>
    <w:p w:rsidR="00550295" w:rsidRDefault="00981730" w:rsidP="00550295">
      <w:pPr>
        <w:ind w:firstLine="360"/>
      </w:pPr>
      <w:hyperlink w:anchor="StringProceduresmUCCore" w:history="1">
        <w:r w:rsidR="00550295">
          <w:rPr>
            <w:rStyle w:val="Hyperlink"/>
          </w:rPr>
          <w:t>String Procedures in the M</w:t>
        </w:r>
        <w:r w:rsidR="00550295" w:rsidRPr="00550295">
          <w:rPr>
            <w:rStyle w:val="Hyperlink"/>
          </w:rPr>
          <w:t>odule mUCCore</w:t>
        </w:r>
      </w:hyperlink>
    </w:p>
    <w:p w:rsidR="00550295" w:rsidRDefault="00550295" w:rsidP="00497F4F">
      <w:r>
        <w:t>Text and Binary File Read/Write</w:t>
      </w:r>
    </w:p>
    <w:p w:rsidR="00550295" w:rsidRDefault="00981730" w:rsidP="00550295">
      <w:pPr>
        <w:ind w:firstLine="360"/>
      </w:pPr>
      <w:hyperlink w:anchor="FiletypesCharacterSetsEtc" w:history="1">
        <w:r w:rsidR="00550295" w:rsidRPr="00550295">
          <w:rPr>
            <w:rStyle w:val="Hyperlink"/>
          </w:rPr>
          <w:t>File Types, Character Sets, BOM’s and Text Files</w:t>
        </w:r>
      </w:hyperlink>
    </w:p>
    <w:p w:rsidR="00E8742A" w:rsidRDefault="00981730" w:rsidP="00497F4F">
      <w:hyperlink w:anchor="BonusCode" w:history="1">
        <w:r w:rsidR="00E8742A" w:rsidRPr="00002CE2">
          <w:rPr>
            <w:rStyle w:val="Hyperlink"/>
          </w:rPr>
          <w:t>Bonus Code</w:t>
        </w:r>
      </w:hyperlink>
    </w:p>
    <w:p w:rsidR="00550295" w:rsidRDefault="00981730" w:rsidP="00497F4F">
      <w:hyperlink w:anchor="APICalls" w:history="1">
        <w:r w:rsidR="00550295" w:rsidRPr="00550295">
          <w:rPr>
            <w:rStyle w:val="Hyperlink"/>
          </w:rPr>
          <w:t>API Calls</w:t>
        </w:r>
      </w:hyperlink>
    </w:p>
    <w:p w:rsidR="00550295" w:rsidRDefault="00981730" w:rsidP="00497F4F">
      <w:hyperlink w:anchor="VersionHistory" w:history="1">
        <w:r w:rsidR="00550295" w:rsidRPr="00550295">
          <w:rPr>
            <w:rStyle w:val="Hyperlink"/>
          </w:rPr>
          <w:t>Version History</w:t>
        </w:r>
      </w:hyperlink>
    </w:p>
    <w:p w:rsidR="00550295" w:rsidRDefault="00550295" w:rsidP="00497F4F"/>
    <w:p w:rsidR="00550295" w:rsidRPr="00550295" w:rsidRDefault="00550295" w:rsidP="00497F4F">
      <w:pPr>
        <w:rPr>
          <w:b/>
        </w:rPr>
      </w:pPr>
      <w:bookmarkStart w:id="0" w:name="Overview"/>
      <w:bookmarkEnd w:id="0"/>
      <w:r w:rsidRPr="00550295">
        <w:rPr>
          <w:b/>
          <w:sz w:val="28"/>
        </w:rPr>
        <w:t>Overview</w:t>
      </w:r>
    </w:p>
    <w:p w:rsidR="00550295" w:rsidRDefault="00550295" w:rsidP="00497F4F"/>
    <w:p w:rsidR="00B3374A" w:rsidRDefault="00B3374A" w:rsidP="00497F4F">
      <w:r>
        <w:t xml:space="preserve">This class module contains an enhanced version of the </w:t>
      </w:r>
      <w:proofErr w:type="spellStart"/>
      <w:r>
        <w:t>BigString</w:t>
      </w:r>
      <w:proofErr w:type="spellEnd"/>
      <w:r>
        <w:t xml:space="preserve"> routines</w:t>
      </w:r>
      <w:r w:rsidR="00140FFA">
        <w:t xml:space="preserve"> (sometimes call </w:t>
      </w:r>
      <w:proofErr w:type="spellStart"/>
      <w:r w:rsidR="00140FFA">
        <w:t>StringBuilder</w:t>
      </w:r>
      <w:proofErr w:type="spellEnd"/>
      <w:r w:rsidR="00140FFA">
        <w:t>)</w:t>
      </w:r>
      <w:r>
        <w:t xml:space="preserve"> that greatly speed up VB’s string handling especially when dealing with concatenating a large number of strings. </w:t>
      </w:r>
      <w:r w:rsidR="00140FFA">
        <w:t>This module</w:t>
      </w:r>
      <w:r>
        <w:t xml:space="preserve"> also has a simple-to-use but comprehensive system for reading/writing text files</w:t>
      </w:r>
      <w:r w:rsidR="00140FFA">
        <w:t xml:space="preserve"> and binary files</w:t>
      </w:r>
      <w:r>
        <w:t xml:space="preserve"> (I have done up to 500 MB files in one read). An obvious question is </w:t>
      </w:r>
      <w:r w:rsidR="00140FFA">
        <w:t xml:space="preserve">why </w:t>
      </w:r>
      <w:proofErr w:type="gramStart"/>
      <w:r w:rsidR="00140FFA">
        <w:t>combine</w:t>
      </w:r>
      <w:proofErr w:type="gramEnd"/>
      <w:r w:rsidR="00140FFA">
        <w:t xml:space="preserve"> these in one module?</w:t>
      </w:r>
      <w:r>
        <w:t xml:space="preserve"> When we read a text file it is </w:t>
      </w:r>
      <w:r w:rsidR="00002CE2">
        <w:t>much</w:t>
      </w:r>
      <w:r>
        <w:t xml:space="preserve"> more efficient to read </w:t>
      </w:r>
      <w:r w:rsidR="00002CE2">
        <w:t>from a</w:t>
      </w:r>
      <w:r>
        <w:t xml:space="preserve"> disk in one read into a large memory buffer and then make individual lines of text out of it.</w:t>
      </w:r>
      <w:r w:rsidR="00863436">
        <w:t xml:space="preserve"> A BigString is very convenient for this. Also, when we write strings to a text fi</w:t>
      </w:r>
      <w:r w:rsidR="003E4213">
        <w:t>l</w:t>
      </w:r>
      <w:r w:rsidR="00863436">
        <w:t>e it is more efficient to do the physical write in one call which means the entire set of strings needs to be in one large data buffer, very much like a BigString. Thus it makes sense to me to combine them. I have had earlier versions of these as separate modules but I was almost always using them together so I combined</w:t>
      </w:r>
      <w:r w:rsidR="00BB43BB">
        <w:t xml:space="preserve"> and optimized</w:t>
      </w:r>
      <w:r w:rsidR="00863436">
        <w:t xml:space="preserve"> them.</w:t>
      </w:r>
    </w:p>
    <w:p w:rsidR="00426857" w:rsidRDefault="00426857" w:rsidP="00497F4F"/>
    <w:p w:rsidR="00426857" w:rsidRDefault="00426857" w:rsidP="00426857">
      <w:r>
        <w:t xml:space="preserve">The BigString set of routines enable you to </w:t>
      </w:r>
      <w:r w:rsidR="00002CE2">
        <w:t>greatly</w:t>
      </w:r>
      <w:r>
        <w:t xml:space="preserve"> speed up string operations when there are many changes and concatenations and/or when string lengths exceed a few h</w:t>
      </w:r>
      <w:r w:rsidR="003E4213">
        <w:t>undred characters. Normally, VB</w:t>
      </w:r>
      <w:r>
        <w:t xml:space="preserve"> re-allocates the entire string any time there is any operation on the string to change it. When you use this module, a large string is allocated once and then the subsequent string operations occur within the large string. The difference can be speed increases of up to 1,000 times versus standard string handling using </w:t>
      </w:r>
      <w:r w:rsidR="00BB43BB">
        <w:t xml:space="preserve">built-in </w:t>
      </w:r>
      <w:r>
        <w:t>VB functions.</w:t>
      </w:r>
      <w:r w:rsidR="003E4213">
        <w:t xml:space="preserve"> If you are dealing with 100 strings o les then it likely is a bit quicker to use VB’s built-in procedures but the BigString concept excels when dealing with thousands of strings.</w:t>
      </w:r>
    </w:p>
    <w:p w:rsidR="00426857" w:rsidRDefault="00426857" w:rsidP="00426857"/>
    <w:p w:rsidR="00426857" w:rsidRDefault="00426857" w:rsidP="00426857">
      <w:r>
        <w:t>The file Read/Write functions are as fast as anything you can do in any language.</w:t>
      </w:r>
      <w:r w:rsidR="00140FFA">
        <w:t xml:space="preserve"> As a VB</w:t>
      </w:r>
      <w:r w:rsidR="00F4114F">
        <w:t xml:space="preserve"> </w:t>
      </w:r>
      <w:r w:rsidR="00002CE2">
        <w:t>programmer</w:t>
      </w:r>
      <w:r w:rsidR="00F4114F">
        <w:t xml:space="preserve"> you are likely painfully aware that even though </w:t>
      </w:r>
      <w:r w:rsidR="00B13363">
        <w:t xml:space="preserve">the language deals with Unicode strings, when text files are read </w:t>
      </w:r>
      <w:r w:rsidR="00002CE2">
        <w:t>or</w:t>
      </w:r>
      <w:r w:rsidR="00B13363">
        <w:t xml:space="preserve"> written, all of the Unicode gets converted to ANSI</w:t>
      </w:r>
      <w:r w:rsidR="002E60A8">
        <w:t xml:space="preserve">, </w:t>
      </w:r>
      <w:r w:rsidR="00B13363">
        <w:t>ca</w:t>
      </w:r>
      <w:r w:rsidR="002E60A8">
        <w:t>u</w:t>
      </w:r>
      <w:r w:rsidR="00B13363">
        <w:t>s</w:t>
      </w:r>
      <w:r w:rsidR="002E60A8">
        <w:t>ing</w:t>
      </w:r>
      <w:r w:rsidR="00B13363">
        <w:t xml:space="preserve"> all sorts of problems. This module totally eliminates that problem.</w:t>
      </w:r>
      <w:r>
        <w:t xml:space="preserve"> Most of what we do is via Windows API calls (all Unicode) so there is no inherent slowdown due to using Visual </w:t>
      </w:r>
      <w:r w:rsidR="00002CE2">
        <w:t>Basic. We</w:t>
      </w:r>
      <w:r>
        <w:t xml:space="preserve"> can read or write text files in UTF-8 (today’s text standard used almost exclusively now for web pages</w:t>
      </w:r>
      <w:r w:rsidR="00F4114F">
        <w:t xml:space="preserve"> since it efficiently handles all Unicode characters</w:t>
      </w:r>
      <w:r>
        <w:t>),</w:t>
      </w:r>
      <w:r w:rsidR="00140FFA">
        <w:t xml:space="preserve"> UTF-16</w:t>
      </w:r>
      <w:r w:rsidR="00F4114F">
        <w:t xml:space="preserve"> which by convention has a BOM</w:t>
      </w:r>
      <w:r>
        <w:t>, ANSI (Default, OEM, Current</w:t>
      </w:r>
      <w:r w:rsidR="009C27B0">
        <w:t>T</w:t>
      </w:r>
      <w:r>
        <w:t>hread or whate</w:t>
      </w:r>
      <w:r w:rsidR="00F4114F">
        <w:t xml:space="preserve">ver code page you want to use), and </w:t>
      </w:r>
      <w:r w:rsidR="00F4114F">
        <w:lastRenderedPageBreak/>
        <w:t>UTF-8 with a BOM even though this is discouraged now. You can specify the file type or the routine can auto-detect which one it is.</w:t>
      </w:r>
    </w:p>
    <w:p w:rsidR="00F4114F" w:rsidRDefault="00F4114F" w:rsidP="00426857"/>
    <w:p w:rsidR="00F4114F" w:rsidRDefault="00F4114F" w:rsidP="00426857">
      <w:r>
        <w:t xml:space="preserve">By the way, a BOM is a Byte Order Mark which is 2 or three bytes of data sometimes used for a UTF-8 file and always for a UTF-16 file to more or less announce what type of format the text will be in. UTF-8 has become so widely used that the use of a BOM is discouraged. </w:t>
      </w:r>
      <w:r w:rsidR="00002CE2">
        <w:t xml:space="preserve">If you wish to read more about the different types of text files exist in the Windows world, see any of the following links: </w:t>
      </w:r>
      <w:hyperlink r:id="rId7" w:history="1">
        <w:r w:rsidR="00002CE2" w:rsidRPr="00F4114F">
          <w:rPr>
            <w:rStyle w:val="Hyperlink"/>
          </w:rPr>
          <w:t>UTF-8</w:t>
        </w:r>
      </w:hyperlink>
      <w:r w:rsidR="00002CE2">
        <w:t xml:space="preserve">, </w:t>
      </w:r>
      <w:hyperlink r:id="rId8" w:history="1">
        <w:r w:rsidR="00002CE2" w:rsidRPr="00F4114F">
          <w:rPr>
            <w:rStyle w:val="Hyperlink"/>
          </w:rPr>
          <w:t>UTF-16</w:t>
        </w:r>
      </w:hyperlink>
      <w:r w:rsidR="00002CE2">
        <w:t xml:space="preserve">, </w:t>
      </w:r>
      <w:hyperlink r:id="rId9" w:anchor="Windows_code_pages" w:history="1">
        <w:r w:rsidR="00002CE2" w:rsidRPr="00B13363">
          <w:rPr>
            <w:rStyle w:val="Hyperlink"/>
          </w:rPr>
          <w:t>ANSI Code Pages</w:t>
        </w:r>
      </w:hyperlink>
      <w:r w:rsidR="00002CE2">
        <w:t xml:space="preserve"> (mid-article for Windows code pages)  and </w:t>
      </w:r>
      <w:hyperlink r:id="rId10" w:history="1">
        <w:r w:rsidR="00002CE2" w:rsidRPr="00B13363">
          <w:rPr>
            <w:rStyle w:val="Hyperlink"/>
          </w:rPr>
          <w:t>here</w:t>
        </w:r>
      </w:hyperlink>
      <w:r w:rsidR="00002CE2">
        <w:t xml:space="preserve"> for a Microsoft discussion on the various Windows code pages you can use (if you really need to) when you convert to/from ANSI/Unicode.</w:t>
      </w:r>
    </w:p>
    <w:p w:rsidR="00B3374A" w:rsidRDefault="00B3374A" w:rsidP="00497F4F"/>
    <w:p w:rsidR="00BB43BB" w:rsidRDefault="00BB43BB" w:rsidP="00497F4F">
      <w:r>
        <w:t xml:space="preserve">I have recently incorporated the ability to read and write binary </w:t>
      </w:r>
      <w:r w:rsidR="00002CE2">
        <w:t>files. It</w:t>
      </w:r>
      <w:r w:rsidR="004D7BEF">
        <w:t xml:space="preserve"> doesn’t fit with the rest of the module being related to </w:t>
      </w:r>
      <w:r w:rsidR="00002CE2">
        <w:t>strings</w:t>
      </w:r>
      <w:r w:rsidR="004D7BEF">
        <w:t xml:space="preserve"> but it </w:t>
      </w:r>
      <w:r w:rsidR="00002CE2">
        <w:t>required</w:t>
      </w:r>
      <w:r w:rsidR="004D7BEF">
        <w:t xml:space="preserve"> very little code beyond that necessary for the text read/write routines so I incorporated the features in this module.</w:t>
      </w:r>
    </w:p>
    <w:p w:rsidR="00BB43BB" w:rsidRDefault="00BB43BB" w:rsidP="00497F4F"/>
    <w:p w:rsidR="00497F4F" w:rsidRDefault="005C5C55" w:rsidP="00497F4F">
      <w:r>
        <w:t>This class module</w:t>
      </w:r>
      <w:r w:rsidR="00B30759">
        <w:t xml:space="preserve"> </w:t>
      </w:r>
      <w:r w:rsidR="00605772">
        <w:t>contains many string handling functions to address some VB shortcomings and to extend their capabilities.</w:t>
      </w:r>
      <w:r w:rsidR="009E7749">
        <w:t xml:space="preserve"> This module works in total Unicode and works with VB6 and all 32 and 64-bit flavors of VBA.</w:t>
      </w:r>
      <w:r w:rsidR="002C5F8A">
        <w:t xml:space="preserve"> All of the calls to </w:t>
      </w:r>
      <w:r w:rsidR="00497F4F" w:rsidRPr="00B3374A">
        <w:rPr>
          <w:rStyle w:val="CodeSnippet"/>
        </w:rPr>
        <w:t>clStrings</w:t>
      </w:r>
      <w:r w:rsidR="00497F4F">
        <w:t xml:space="preserve"> </w:t>
      </w:r>
      <w:r w:rsidR="00002CE2">
        <w:t>require</w:t>
      </w:r>
      <w:r w:rsidR="00497F4F">
        <w:t xml:space="preserve"> regular module </w:t>
      </w:r>
      <w:r w:rsidR="00497F4F" w:rsidRPr="00B3374A">
        <w:rPr>
          <w:rStyle w:val="CodeSnippet"/>
        </w:rPr>
        <w:t>mUCCore</w:t>
      </w:r>
      <w:r w:rsidR="00497F4F">
        <w:t xml:space="preserve"> in order to </w:t>
      </w:r>
      <w:r w:rsidR="00002CE2">
        <w:t>function. This</w:t>
      </w:r>
      <w:r w:rsidR="00497F4F">
        <w:t xml:space="preserve"> module contains many string functions on its own that you likely will find useful in addition to a whole host of routines I use every day including file operations, error handling, the operating system and so forth. Below is a list of string-related functions included in both the class module </w:t>
      </w:r>
      <w:r w:rsidR="00497F4F" w:rsidRPr="00B3374A">
        <w:rPr>
          <w:rStyle w:val="CodeSnippet"/>
        </w:rPr>
        <w:t>clStrings</w:t>
      </w:r>
      <w:r w:rsidR="00497F4F">
        <w:t xml:space="preserve"> </w:t>
      </w:r>
      <w:r w:rsidR="00B3374A">
        <w:t xml:space="preserve">(shown in </w:t>
      </w:r>
      <w:r w:rsidR="00B3374A" w:rsidRPr="00B3374A">
        <w:rPr>
          <w:color w:val="0033CC"/>
        </w:rPr>
        <w:t>blue</w:t>
      </w:r>
      <w:r w:rsidR="00B3374A">
        <w:t xml:space="preserve">) </w:t>
      </w:r>
      <w:r w:rsidR="00497F4F">
        <w:t xml:space="preserve">and module </w:t>
      </w:r>
      <w:r w:rsidR="00497F4F" w:rsidRPr="00B3374A">
        <w:rPr>
          <w:rStyle w:val="CodeSnippet"/>
        </w:rPr>
        <w:t>mUCCore</w:t>
      </w:r>
      <w:r w:rsidR="00B3374A">
        <w:t xml:space="preserve"> (shown in </w:t>
      </w:r>
      <w:r w:rsidR="00497F4F" w:rsidRPr="00613CE7">
        <w:rPr>
          <w:color w:val="FF0000"/>
        </w:rPr>
        <w:t>red</w:t>
      </w:r>
      <w:r w:rsidR="00B3374A">
        <w:rPr>
          <w:color w:val="FF0000"/>
        </w:rPr>
        <w:t>)</w:t>
      </w:r>
      <w:r w:rsidR="00497F4F">
        <w:t>.</w:t>
      </w:r>
      <w:r w:rsidR="00B3374A">
        <w:t xml:space="preserve"> These are links to more detailed discussion in this document.</w:t>
      </w:r>
    </w:p>
    <w:p w:rsidR="00605772" w:rsidRDefault="00605772"/>
    <w:bookmarkStart w:id="1" w:name="OverviewBigString"/>
    <w:bookmarkEnd w:id="1"/>
    <w:p w:rsidR="009E7749" w:rsidRDefault="009C27B0" w:rsidP="009E7749">
      <w:pPr>
        <w:ind w:left="360" w:hanging="360"/>
      </w:pPr>
      <w:r>
        <w:fldChar w:fldCharType="begin"/>
      </w:r>
      <w:r>
        <w:instrText xml:space="preserve"> HYPERLINK  \l "BigString" </w:instrText>
      </w:r>
      <w:r>
        <w:fldChar w:fldCharType="separate"/>
      </w:r>
      <w:proofErr w:type="spellStart"/>
      <w:r w:rsidR="009E7749" w:rsidRPr="009C27B0">
        <w:rPr>
          <w:rStyle w:val="Hyperlink"/>
        </w:rPr>
        <w:t>BigString</w:t>
      </w:r>
      <w:proofErr w:type="spellEnd"/>
      <w:r>
        <w:fldChar w:fldCharType="end"/>
      </w:r>
      <w:r w:rsidR="009E7749">
        <w:t xml:space="preserve"> – String operations are very slow in VB6/VBA because every little change requires the string(s) to be totally reallocated. For a few characters this isn’t bad but it gets very bad when dealing with long strings and files. There is a whole subsystem described later that works around all of this, providing an alternate system to append, insert, search, remove, etc. strings at very high speeds.</w:t>
      </w:r>
    </w:p>
    <w:p w:rsidR="004D7BEF" w:rsidRDefault="004D7BEF" w:rsidP="009E7749">
      <w:pPr>
        <w:ind w:left="360" w:hanging="360"/>
      </w:pPr>
    </w:p>
    <w:tbl>
      <w:tblPr>
        <w:tblStyle w:val="TableGrid"/>
        <w:tblW w:w="0" w:type="auto"/>
        <w:tblInd w:w="360" w:type="dxa"/>
        <w:tblLook w:val="04A0" w:firstRow="1" w:lastRow="0" w:firstColumn="1" w:lastColumn="0" w:noHBand="0" w:noVBand="1"/>
      </w:tblPr>
      <w:tblGrid>
        <w:gridCol w:w="2031"/>
        <w:gridCol w:w="8337"/>
      </w:tblGrid>
      <w:tr w:rsidR="009C27B0" w:rsidRPr="004D7BEF" w:rsidTr="004D7BEF">
        <w:tc>
          <w:tcPr>
            <w:tcW w:w="2031" w:type="dxa"/>
          </w:tcPr>
          <w:p w:rsidR="009C27B0" w:rsidRPr="004D7BEF" w:rsidRDefault="009C27B0" w:rsidP="00E8742A">
            <w:r w:rsidRPr="004D7BEF">
              <w:rPr>
                <w:rStyle w:val="CodeSnippet"/>
                <w:sz w:val="22"/>
              </w:rPr>
              <w:t>Delim</w:t>
            </w:r>
          </w:p>
        </w:tc>
        <w:tc>
          <w:tcPr>
            <w:tcW w:w="8337" w:type="dxa"/>
          </w:tcPr>
          <w:p w:rsidR="009C27B0" w:rsidRPr="004D7BEF" w:rsidRDefault="002F248E" w:rsidP="002F248E">
            <w:r>
              <w:t>Get</w:t>
            </w:r>
            <w:r w:rsidR="009C27B0" w:rsidRPr="004D7BEF">
              <w:t xml:space="preserve"> or set the delimiter string (initially set to vbCrLf). Must be 1 or 2 characters. Defaults to vbCrLf which is standard for Windows text files.</w:t>
            </w:r>
          </w:p>
        </w:tc>
      </w:tr>
      <w:tr w:rsidR="009C27B0" w:rsidRPr="004D7BEF" w:rsidTr="004D7BEF">
        <w:tc>
          <w:tcPr>
            <w:tcW w:w="2031" w:type="dxa"/>
          </w:tcPr>
          <w:p w:rsidR="009C27B0" w:rsidRPr="004D7BEF" w:rsidRDefault="009C27B0" w:rsidP="00C75A9B">
            <w:r w:rsidRPr="004D7BEF">
              <w:rPr>
                <w:rStyle w:val="CodeSnippet"/>
                <w:sz w:val="22"/>
              </w:rPr>
              <w:t>Append</w:t>
            </w:r>
          </w:p>
        </w:tc>
        <w:tc>
          <w:tcPr>
            <w:tcW w:w="8337" w:type="dxa"/>
          </w:tcPr>
          <w:p w:rsidR="009C27B0" w:rsidRPr="004D7BEF" w:rsidRDefault="009C27B0" w:rsidP="00C75A9B">
            <w:r w:rsidRPr="004D7BEF">
              <w:t>Add a string onto the end of bigString. Optionally set the starting character in the string to append.</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AppendWDelim</w:t>
            </w:r>
          </w:p>
        </w:tc>
        <w:tc>
          <w:tcPr>
            <w:tcW w:w="8337" w:type="dxa"/>
          </w:tcPr>
          <w:p w:rsidR="009C27B0" w:rsidRPr="004D7BEF" w:rsidRDefault="009C27B0" w:rsidP="00C75A9B">
            <w:r w:rsidRPr="004D7BEF">
              <w:t>Add a string and the Delimiter (initially  vbCrLf)</w:t>
            </w:r>
          </w:p>
        </w:tc>
      </w:tr>
      <w:tr w:rsidR="009C27B0" w:rsidRPr="004D7BEF" w:rsidTr="009C27B0">
        <w:trPr>
          <w:trHeight w:val="836"/>
        </w:trPr>
        <w:tc>
          <w:tcPr>
            <w:tcW w:w="2031" w:type="dxa"/>
          </w:tcPr>
          <w:p w:rsidR="009C27B0" w:rsidRPr="004D7BEF" w:rsidRDefault="009C27B0" w:rsidP="00C75A9B">
            <w:pPr>
              <w:rPr>
                <w:rStyle w:val="CodeSnippet"/>
                <w:sz w:val="22"/>
              </w:rPr>
            </w:pPr>
            <w:r w:rsidRPr="004D7BEF">
              <w:rPr>
                <w:rStyle w:val="CodeSnippet"/>
                <w:sz w:val="22"/>
              </w:rPr>
              <w:t>Insert</w:t>
            </w:r>
          </w:p>
        </w:tc>
        <w:tc>
          <w:tcPr>
            <w:tcW w:w="8337" w:type="dxa"/>
          </w:tcPr>
          <w:p w:rsidR="009C27B0" w:rsidRPr="004D7BEF" w:rsidRDefault="009C27B0" w:rsidP="00C75A9B">
            <w:r w:rsidRPr="004D7BEF">
              <w:t>Insert a string into the big string. Tell it what character position to insert ahead of, specify a string &amp; optional start character in that string and whether or not to put the delimiter sequence onto the end of the inserted string.</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InsertWDelim</w:t>
            </w:r>
          </w:p>
        </w:tc>
        <w:tc>
          <w:tcPr>
            <w:tcW w:w="8337" w:type="dxa"/>
          </w:tcPr>
          <w:p w:rsidR="009C27B0" w:rsidRPr="004D7BEF" w:rsidRDefault="009C27B0" w:rsidP="00C75A9B">
            <w:r w:rsidRPr="004D7BEF">
              <w:t>Same as Insert above but with the current Delimiter tacked on to the string to insert.</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Length</w:t>
            </w:r>
          </w:p>
        </w:tc>
        <w:tc>
          <w:tcPr>
            <w:tcW w:w="8337" w:type="dxa"/>
          </w:tcPr>
          <w:p w:rsidR="009C27B0" w:rsidRPr="004D7BEF" w:rsidRDefault="009C27B0" w:rsidP="00C75A9B">
            <w:pPr>
              <w:rPr>
                <w:rStyle w:val="CodeSnippet"/>
                <w:rFonts w:ascii="Arial" w:hAnsi="Arial" w:cs="Times New Roman"/>
                <w:b w:val="0"/>
                <w:color w:val="auto"/>
                <w:sz w:val="22"/>
                <w:szCs w:val="24"/>
              </w:rPr>
            </w:pPr>
            <w:r w:rsidRPr="004D7BEF">
              <w:t>Return the current length of the string being built (same as normal “Len()”)</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Remove</w:t>
            </w:r>
          </w:p>
        </w:tc>
        <w:tc>
          <w:tcPr>
            <w:tcW w:w="8337" w:type="dxa"/>
          </w:tcPr>
          <w:p w:rsidR="009C27B0" w:rsidRPr="004D7BEF" w:rsidRDefault="009C27B0" w:rsidP="00C75A9B">
            <w:r w:rsidRPr="004D7BEF">
              <w:t>Remove a specified # of characters from a place in the string.</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Split</w:t>
            </w:r>
          </w:p>
        </w:tc>
        <w:tc>
          <w:tcPr>
            <w:tcW w:w="8337" w:type="dxa"/>
          </w:tcPr>
          <w:p w:rsidR="009C27B0" w:rsidRPr="004D7BEF" w:rsidRDefault="009C27B0" w:rsidP="00C75A9B">
            <w:r w:rsidRPr="004D7BEF">
              <w:t>Like normal Split but operates on our bigString. The delimiter is whatever has been set with Delim (default vbCrLf). Specify start/end character positions, Limit sets the number of split strings found. Compare sets how text is searched.</w:t>
            </w:r>
          </w:p>
        </w:tc>
      </w:tr>
      <w:tr w:rsidR="009C27B0" w:rsidRPr="004D7BEF" w:rsidTr="004D7BEF">
        <w:tc>
          <w:tcPr>
            <w:tcW w:w="2031" w:type="dxa"/>
          </w:tcPr>
          <w:p w:rsidR="009C27B0" w:rsidRPr="004D7BEF" w:rsidRDefault="009C27B0" w:rsidP="00C75A9B">
            <w:r w:rsidRPr="004D7BEF">
              <w:rPr>
                <w:rStyle w:val="CodeSnippet"/>
                <w:sz w:val="22"/>
              </w:rPr>
              <w:t>Find</w:t>
            </w:r>
          </w:p>
        </w:tc>
        <w:tc>
          <w:tcPr>
            <w:tcW w:w="8337" w:type="dxa"/>
          </w:tcPr>
          <w:p w:rsidR="009C27B0" w:rsidRPr="004D7BEF" w:rsidRDefault="009C27B0" w:rsidP="00C75A9B">
            <w:r w:rsidRPr="004D7BEF">
              <w:t>Find a sub-string in the big string (equivalent to normal string’s InStr). Specify the string to find, what character to start looking and the compare method.</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Capacity</w:t>
            </w:r>
          </w:p>
        </w:tc>
        <w:tc>
          <w:tcPr>
            <w:tcW w:w="8337" w:type="dxa"/>
          </w:tcPr>
          <w:p w:rsidR="009C27B0" w:rsidRPr="004D7BEF" w:rsidRDefault="009C27B0" w:rsidP="00C75A9B">
            <w:r w:rsidRPr="004D7BEF">
              <w:t>Return current max length of the string with the current “chunks” (it will auto grown for more data)</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ChunkSize</w:t>
            </w:r>
          </w:p>
        </w:tc>
        <w:tc>
          <w:tcPr>
            <w:tcW w:w="8337" w:type="dxa"/>
          </w:tcPr>
          <w:p w:rsidR="009C27B0" w:rsidRPr="004D7BEF" w:rsidRDefault="002F248E" w:rsidP="002F248E">
            <w:r>
              <w:t>Get</w:t>
            </w:r>
            <w:r w:rsidR="009C27B0" w:rsidRPr="004D7BEF">
              <w:t xml:space="preserve"> or set the </w:t>
            </w:r>
            <w:r w:rsidR="00002CE2" w:rsidRPr="004D7BEF">
              <w:t>Unicode</w:t>
            </w:r>
            <w:r w:rsidR="009C27B0" w:rsidRPr="004D7BEF">
              <w:t xml:space="preserve"> character chunk size. The default value is 32,768 characters (65,536 bytes).</w:t>
            </w:r>
          </w:p>
        </w:tc>
      </w:tr>
      <w:tr w:rsidR="009C27B0" w:rsidRPr="004D7BEF" w:rsidTr="004D7BEF">
        <w:tc>
          <w:tcPr>
            <w:tcW w:w="2031" w:type="dxa"/>
          </w:tcPr>
          <w:p w:rsidR="009C27B0" w:rsidRPr="004D7BEF" w:rsidRDefault="009C27B0" w:rsidP="00C75A9B">
            <w:r w:rsidRPr="004D7BEF">
              <w:rPr>
                <w:rStyle w:val="CodeSnippet"/>
                <w:sz w:val="22"/>
              </w:rPr>
              <w:t>GetAString</w:t>
            </w:r>
          </w:p>
        </w:tc>
        <w:tc>
          <w:tcPr>
            <w:tcW w:w="8337" w:type="dxa"/>
          </w:tcPr>
          <w:p w:rsidR="009C27B0" w:rsidRPr="004D7BEF" w:rsidRDefault="009C27B0" w:rsidP="00C75A9B">
            <w:r w:rsidRPr="004D7BEF">
              <w:t>Returns part or all of the big string. Specify the start and stop character (default to the whole string in the BigString).</w:t>
            </w:r>
          </w:p>
        </w:tc>
      </w:tr>
      <w:tr w:rsidR="009C27B0" w:rsidRPr="004D7BEF" w:rsidTr="004D7BEF">
        <w:tc>
          <w:tcPr>
            <w:tcW w:w="2031" w:type="dxa"/>
          </w:tcPr>
          <w:p w:rsidR="009C27B0" w:rsidRPr="004D7BEF" w:rsidRDefault="009C27B0" w:rsidP="00E8742A">
            <w:pPr>
              <w:rPr>
                <w:rStyle w:val="CodeSnippet"/>
                <w:sz w:val="22"/>
              </w:rPr>
            </w:pPr>
            <w:r w:rsidRPr="004D7BEF">
              <w:rPr>
                <w:rStyle w:val="CodeSnippet"/>
                <w:sz w:val="22"/>
              </w:rPr>
              <w:t>bigString</w:t>
            </w:r>
          </w:p>
        </w:tc>
        <w:tc>
          <w:tcPr>
            <w:tcW w:w="8337" w:type="dxa"/>
          </w:tcPr>
          <w:p w:rsidR="009C27B0" w:rsidRPr="004D7BEF" w:rsidRDefault="009C27B0" w:rsidP="00E8742A">
            <w:r w:rsidRPr="004D7BEF">
              <w:t>Set the value of the big string starting to be built (to erase set it to "").</w:t>
            </w:r>
          </w:p>
        </w:tc>
      </w:tr>
      <w:tr w:rsidR="009C27B0" w:rsidRPr="004D7BEF" w:rsidTr="004D7BEF">
        <w:tc>
          <w:tcPr>
            <w:tcW w:w="2031" w:type="dxa"/>
          </w:tcPr>
          <w:p w:rsidR="009C27B0" w:rsidRPr="004D7BEF" w:rsidRDefault="009C27B0" w:rsidP="00E8742A">
            <w:pPr>
              <w:rPr>
                <w:rStyle w:val="CodeSnippet"/>
                <w:sz w:val="22"/>
              </w:rPr>
            </w:pPr>
            <w:r w:rsidRPr="004D7BEF">
              <w:rPr>
                <w:rStyle w:val="CodeSnippet"/>
                <w:sz w:val="22"/>
              </w:rPr>
              <w:t>GrowWithGarbage</w:t>
            </w:r>
          </w:p>
        </w:tc>
        <w:tc>
          <w:tcPr>
            <w:tcW w:w="8337" w:type="dxa"/>
          </w:tcPr>
          <w:p w:rsidR="009C27B0" w:rsidRPr="004D7BEF" w:rsidRDefault="009C27B0" w:rsidP="00E8742A">
            <w:r w:rsidRPr="004D7BEF">
              <w:t>Lengthen our internal string by a specified # of characters. Useful for later dropping in data from an API call etc. (Advanced).</w:t>
            </w:r>
          </w:p>
        </w:tc>
      </w:tr>
      <w:tr w:rsidR="009C27B0" w:rsidRPr="004D7BEF" w:rsidTr="004D7BEF">
        <w:tc>
          <w:tcPr>
            <w:tcW w:w="2031" w:type="dxa"/>
          </w:tcPr>
          <w:p w:rsidR="009C27B0" w:rsidRPr="004D7BEF" w:rsidRDefault="009C27B0" w:rsidP="00C75A9B">
            <w:pPr>
              <w:rPr>
                <w:rStyle w:val="CodeSnippet"/>
                <w:sz w:val="22"/>
              </w:rPr>
            </w:pPr>
            <w:r w:rsidRPr="004D7BEF">
              <w:rPr>
                <w:rStyle w:val="CodeSnippet"/>
                <w:sz w:val="22"/>
              </w:rPr>
              <w:t>AppendPtrData</w:t>
            </w:r>
          </w:p>
        </w:tc>
        <w:tc>
          <w:tcPr>
            <w:tcW w:w="8337" w:type="dxa"/>
          </w:tcPr>
          <w:p w:rsidR="009C27B0" w:rsidRPr="004D7BEF" w:rsidRDefault="009C27B0" w:rsidP="00C75A9B">
            <w:r w:rsidRPr="004D7BEF">
              <w:t xml:space="preserve">Quicker append using pointer to string and how many characters to append. </w:t>
            </w:r>
            <w:r w:rsidRPr="004D7BEF">
              <w:lastRenderedPageBreak/>
              <w:t>(Advanced)</w:t>
            </w:r>
          </w:p>
        </w:tc>
      </w:tr>
      <w:tr w:rsidR="009C27B0" w:rsidRPr="004D7BEF" w:rsidTr="004D7BEF">
        <w:tc>
          <w:tcPr>
            <w:tcW w:w="2031" w:type="dxa"/>
          </w:tcPr>
          <w:p w:rsidR="009C27B0" w:rsidRPr="004D7BEF" w:rsidRDefault="009C27B0" w:rsidP="00C75A9B">
            <w:r w:rsidRPr="004D7BEF">
              <w:rPr>
                <w:rStyle w:val="CodeSnippet"/>
                <w:sz w:val="22"/>
              </w:rPr>
              <w:lastRenderedPageBreak/>
              <w:t>InsertPtrData</w:t>
            </w:r>
          </w:p>
        </w:tc>
        <w:tc>
          <w:tcPr>
            <w:tcW w:w="8337" w:type="dxa"/>
          </w:tcPr>
          <w:p w:rsidR="009C27B0" w:rsidRPr="004D7BEF" w:rsidRDefault="009C27B0" w:rsidP="00C75A9B">
            <w:r w:rsidRPr="004D7BEF">
              <w:t>Insert a string using a pointer to the string (Advanced).</w:t>
            </w:r>
          </w:p>
        </w:tc>
      </w:tr>
      <w:tr w:rsidR="009C27B0" w:rsidRPr="004D7BEF" w:rsidTr="004D7BEF">
        <w:tc>
          <w:tcPr>
            <w:tcW w:w="2031" w:type="dxa"/>
          </w:tcPr>
          <w:p w:rsidR="009C27B0" w:rsidRPr="004D7BEF" w:rsidRDefault="009C27B0" w:rsidP="00C75A9B">
            <w:r w:rsidRPr="004D7BEF">
              <w:rPr>
                <w:rStyle w:val="CodeSnippet"/>
                <w:sz w:val="22"/>
              </w:rPr>
              <w:t>HeapMinimize</w:t>
            </w:r>
          </w:p>
        </w:tc>
        <w:tc>
          <w:tcPr>
            <w:tcW w:w="8337" w:type="dxa"/>
          </w:tcPr>
          <w:p w:rsidR="009C27B0" w:rsidRPr="004D7BEF" w:rsidRDefault="009C27B0" w:rsidP="00C75A9B">
            <w:r w:rsidRPr="004D7BEF">
              <w:t>Shrink the allocated memory for bigString down to a minimum (can still grow after this).</w:t>
            </w:r>
          </w:p>
        </w:tc>
      </w:tr>
      <w:tr w:rsidR="009C27B0" w:rsidTr="004D7BEF">
        <w:tc>
          <w:tcPr>
            <w:tcW w:w="2031" w:type="dxa"/>
          </w:tcPr>
          <w:p w:rsidR="009C27B0" w:rsidRPr="004D7BEF" w:rsidRDefault="009C27B0" w:rsidP="00C75A9B">
            <w:r w:rsidRPr="004D7BEF">
              <w:rPr>
                <w:rStyle w:val="CodeSnippet"/>
                <w:sz w:val="22"/>
              </w:rPr>
              <w:t>GetToIntChars</w:t>
            </w:r>
          </w:p>
        </w:tc>
        <w:tc>
          <w:tcPr>
            <w:tcW w:w="8337" w:type="dxa"/>
          </w:tcPr>
          <w:p w:rsidR="009C27B0" w:rsidRDefault="009C27B0" w:rsidP="00C75A9B">
            <w:r w:rsidRPr="004D7BEF">
              <w:t>Copy part or all of the big string to an integer array.</w:t>
            </w:r>
          </w:p>
        </w:tc>
      </w:tr>
    </w:tbl>
    <w:p w:rsidR="004D7BEF" w:rsidRDefault="004D7BEF" w:rsidP="004D7BEF">
      <w:pPr>
        <w:ind w:left="360" w:hanging="360"/>
      </w:pPr>
    </w:p>
    <w:p w:rsidR="004D7BEF" w:rsidRDefault="004D7BEF" w:rsidP="009E7749">
      <w:pPr>
        <w:ind w:left="360" w:hanging="360"/>
      </w:pPr>
    </w:p>
    <w:p w:rsidR="00B60AB6" w:rsidRDefault="007B49B6" w:rsidP="004067AB">
      <w:pPr>
        <w:ind w:left="360" w:hanging="360"/>
      </w:pPr>
      <w:r>
        <w:t>In red below are string functi</w:t>
      </w:r>
      <w:r w:rsidR="00CD254F">
        <w:t>o</w:t>
      </w:r>
      <w:r>
        <w:t>ns found in the standard module mUCCore.</w:t>
      </w:r>
    </w:p>
    <w:p w:rsidR="004067AB" w:rsidRDefault="004067AB" w:rsidP="009E7749">
      <w:pPr>
        <w:ind w:left="360" w:hanging="360"/>
      </w:pPr>
    </w:p>
    <w:p w:rsidR="009E7749" w:rsidRDefault="00981730" w:rsidP="00092380">
      <w:pPr>
        <w:ind w:left="360" w:hanging="360"/>
      </w:pPr>
      <w:hyperlink w:anchor="SubstStr" w:history="1">
        <w:r w:rsidR="009E7749" w:rsidRPr="00E27E35">
          <w:rPr>
            <w:rStyle w:val="Hyperlink"/>
            <w:color w:val="FF0000"/>
          </w:rPr>
          <w:t>SubstStr</w:t>
        </w:r>
      </w:hyperlink>
      <w:r w:rsidR="009E7749">
        <w:t xml:space="preserve"> –</w:t>
      </w:r>
      <w:r w:rsidR="00330727">
        <w:t xml:space="preserve"> Substitute environment variables, drive label convert to drive letters, current time and date into a string.</w:t>
      </w:r>
    </w:p>
    <w:p w:rsidR="00746539" w:rsidRDefault="00746539" w:rsidP="00092380">
      <w:pPr>
        <w:ind w:left="360" w:hanging="360"/>
      </w:pPr>
    </w:p>
    <w:p w:rsidR="009E7749" w:rsidRDefault="00981730" w:rsidP="00092380">
      <w:pPr>
        <w:ind w:left="360" w:hanging="360"/>
      </w:pPr>
      <w:hyperlink w:anchor="StringW" w:history="1">
        <w:r w:rsidR="00E27E35" w:rsidRPr="00581540">
          <w:rPr>
            <w:rStyle w:val="Hyperlink"/>
            <w:color w:val="FF0000"/>
          </w:rPr>
          <w:t>StringW</w:t>
        </w:r>
      </w:hyperlink>
      <w:r w:rsidR="009E7749">
        <w:t xml:space="preserve"> –</w:t>
      </w:r>
      <w:r w:rsidR="00330727">
        <w:t xml:space="preserve"> Unicode replacement for VB function String$ which only uses chars 1-255.</w:t>
      </w:r>
    </w:p>
    <w:p w:rsidR="00746539" w:rsidRDefault="00746539" w:rsidP="00092380">
      <w:pPr>
        <w:ind w:left="360" w:hanging="360"/>
      </w:pPr>
    </w:p>
    <w:p w:rsidR="009E7749" w:rsidRDefault="00981730" w:rsidP="00092380">
      <w:pPr>
        <w:ind w:left="360" w:hanging="360"/>
      </w:pPr>
      <w:hyperlink w:anchor="iPad" w:history="1">
        <w:r w:rsidR="009E7749" w:rsidRPr="00581540">
          <w:rPr>
            <w:rStyle w:val="Hyperlink"/>
            <w:color w:val="FF0000"/>
          </w:rPr>
          <w:t>iPad</w:t>
        </w:r>
      </w:hyperlink>
      <w:r w:rsidR="009E7749">
        <w:t xml:space="preserve"> –</w:t>
      </w:r>
      <w:r w:rsidR="00330727">
        <w:t xml:space="preserve"> Left and right-justify 2 strings over a given width. Good especially for tabular output to the Immediate Window since in both VBA and VB6 it is monospaced (all characters are the same width). I use it a lot for debugging.</w:t>
      </w:r>
    </w:p>
    <w:p w:rsidR="00746539" w:rsidRDefault="00746539" w:rsidP="00092380">
      <w:pPr>
        <w:ind w:left="360" w:hanging="360"/>
      </w:pPr>
    </w:p>
    <w:p w:rsidR="009E7749" w:rsidRDefault="00981730" w:rsidP="00092380">
      <w:pPr>
        <w:ind w:left="360" w:hanging="360"/>
      </w:pPr>
      <w:hyperlink w:anchor="AllocString" w:history="1">
        <w:r w:rsidR="00311A32" w:rsidRPr="00581540">
          <w:rPr>
            <w:rStyle w:val="Hyperlink"/>
            <w:color w:val="FF0000"/>
          </w:rPr>
          <w:t>AllocString</w:t>
        </w:r>
      </w:hyperlink>
      <w:r w:rsidR="009E7749">
        <w:t xml:space="preserve"> –</w:t>
      </w:r>
      <w:r w:rsidR="00330727">
        <w:t xml:space="preserve"> </w:t>
      </w:r>
      <w:r w:rsidR="00330727" w:rsidRPr="00B32743">
        <w:t xml:space="preserve">Makes a string containing </w:t>
      </w:r>
      <w:r w:rsidR="00330727">
        <w:t>a certain number of</w:t>
      </w:r>
      <w:r w:rsidR="00330727" w:rsidRPr="00B32743">
        <w:t xml:space="preserve"> characters.</w:t>
      </w:r>
      <w:r w:rsidR="00330727">
        <w:t xml:space="preserve"> Faster than Space$ for strings longer than about 400 characters</w:t>
      </w:r>
      <w:r w:rsidR="00746539">
        <w:t>. Not of much use by itself but it does provide a nice buffer for return string buffers from Windows API calls.</w:t>
      </w:r>
    </w:p>
    <w:p w:rsidR="00CD254F" w:rsidRDefault="00CD254F" w:rsidP="00092380">
      <w:pPr>
        <w:ind w:left="360" w:hanging="360"/>
      </w:pPr>
    </w:p>
    <w:p w:rsidR="00CD254F" w:rsidRDefault="00CD254F" w:rsidP="00CD254F">
      <w:r>
        <w:t>For those of you who dive deeper into programming than normal VB6/VBA coding, the following are Public procedures that deal with strings and text using pointers (although as we all know, nobody using VB6/VBA knows anything about pointers…). These procedures are extremely useful especially when dealing with many Windows API calls. If you don’t use pointers and memory buffers then you can ignore the below procedures. They are used internally in many of my other procedures but almost all of them take in and return normal VB variables and do not require any knowledge of pointers.</w:t>
      </w:r>
    </w:p>
    <w:p w:rsidR="00CD254F" w:rsidRDefault="00CD254F" w:rsidP="00CD254F">
      <w:pPr>
        <w:ind w:left="360" w:hanging="360"/>
      </w:pPr>
    </w:p>
    <w:p w:rsidR="00CD254F" w:rsidRDefault="00981730" w:rsidP="00CD254F">
      <w:pPr>
        <w:ind w:left="360" w:hanging="360"/>
      </w:pPr>
      <w:hyperlink w:anchor="Ptr2VBStr" w:history="1">
        <w:r w:rsidR="00CD254F" w:rsidRPr="00581540">
          <w:rPr>
            <w:rStyle w:val="Hyperlink"/>
            <w:color w:val="FF0000"/>
          </w:rPr>
          <w:t>Ptr2VBStr</w:t>
        </w:r>
      </w:hyperlink>
      <w:r w:rsidR="00CD254F">
        <w:t xml:space="preserve"> – Makes a string in VBA and copy the data in memory to that string. You can specify the number of characters or have it find the end of the string (marked by a null </w:t>
      </w:r>
      <w:r w:rsidR="006E0D58">
        <w:t>character</w:t>
      </w:r>
      <w:r w:rsidR="00CD254F">
        <w:t>).</w:t>
      </w:r>
    </w:p>
    <w:p w:rsidR="00CD254F" w:rsidRDefault="00CD254F" w:rsidP="00CD254F">
      <w:pPr>
        <w:ind w:left="360" w:hanging="360"/>
      </w:pPr>
    </w:p>
    <w:p w:rsidR="00CD254F" w:rsidRDefault="00981730" w:rsidP="00CD254F">
      <w:pPr>
        <w:ind w:left="360" w:hanging="360"/>
      </w:pPr>
      <w:hyperlink w:anchor="Ptr2Str" w:history="1">
        <w:r w:rsidR="00CD254F" w:rsidRPr="00581540">
          <w:rPr>
            <w:rStyle w:val="Hyperlink"/>
            <w:color w:val="FF0000"/>
          </w:rPr>
          <w:t>Ptr2Str</w:t>
        </w:r>
      </w:hyperlink>
      <w:r w:rsidR="00CD254F">
        <w:t xml:space="preserve"> – Even faster than Ptr2VBStr using a different algorithm. The function determines the string length.</w:t>
      </w:r>
    </w:p>
    <w:p w:rsidR="00CD254F" w:rsidRDefault="00CD254F" w:rsidP="00CD254F">
      <w:pPr>
        <w:ind w:left="360" w:hanging="360"/>
      </w:pPr>
    </w:p>
    <w:p w:rsidR="00CD254F" w:rsidRDefault="00981730" w:rsidP="00CD254F">
      <w:pPr>
        <w:ind w:left="360" w:hanging="360"/>
      </w:pPr>
      <w:hyperlink w:anchor="lstrlenw" w:history="1">
        <w:r w:rsidR="00CD254F" w:rsidRPr="00487B0C">
          <w:rPr>
            <w:rStyle w:val="Hyperlink"/>
            <w:color w:val="FF0000"/>
          </w:rPr>
          <w:t>lstrlenW</w:t>
        </w:r>
      </w:hyperlink>
      <w:r w:rsidR="00CD254F">
        <w:t xml:space="preserve"> – Find the length of a string in memory (characters followed by the null character).</w:t>
      </w:r>
    </w:p>
    <w:p w:rsidR="00CD254F" w:rsidRDefault="00CD254F" w:rsidP="00CD254F">
      <w:pPr>
        <w:ind w:left="360" w:hanging="360"/>
      </w:pPr>
    </w:p>
    <w:p w:rsidR="00CD254F" w:rsidRDefault="00981730" w:rsidP="00CD254F">
      <w:pPr>
        <w:ind w:left="360" w:hanging="360"/>
      </w:pPr>
      <w:hyperlink w:anchor="RtlMoveMemory" w:history="1">
        <w:r w:rsidR="00CD254F" w:rsidRPr="00487B0C">
          <w:rPr>
            <w:rStyle w:val="Hyperlink"/>
            <w:color w:val="FF0000"/>
          </w:rPr>
          <w:t>RTLMoveMemory</w:t>
        </w:r>
      </w:hyperlink>
      <w:r w:rsidR="00CD254F">
        <w:t xml:space="preserve"> - Not just a string function. Copy memory data from one location to another.</w:t>
      </w:r>
    </w:p>
    <w:p w:rsidR="00CD254F" w:rsidRDefault="00CD254F" w:rsidP="00092380">
      <w:pPr>
        <w:ind w:left="360" w:hanging="360"/>
      </w:pPr>
    </w:p>
    <w:p w:rsidR="00B26952" w:rsidRDefault="00B26952" w:rsidP="00092380">
      <w:pPr>
        <w:ind w:left="360" w:hanging="360"/>
      </w:pPr>
    </w:p>
    <w:p w:rsidR="00962BD0" w:rsidRDefault="00962BD0" w:rsidP="00092380">
      <w:pPr>
        <w:ind w:left="360" w:hanging="360"/>
      </w:pPr>
    </w:p>
    <w:p w:rsidR="007B49B6" w:rsidRPr="00CD254F" w:rsidRDefault="007B49B6" w:rsidP="007B49B6">
      <w:pPr>
        <w:ind w:left="360" w:hanging="360"/>
        <w:rPr>
          <w:b/>
          <w:sz w:val="28"/>
        </w:rPr>
      </w:pPr>
      <w:bookmarkStart w:id="2" w:name="OverviewFileFunctions"/>
      <w:bookmarkEnd w:id="2"/>
      <w:r w:rsidRPr="00CD254F">
        <w:rPr>
          <w:b/>
          <w:sz w:val="28"/>
        </w:rPr>
        <w:t>File Functions</w:t>
      </w:r>
    </w:p>
    <w:p w:rsidR="007B49B6" w:rsidRDefault="007B49B6" w:rsidP="007B49B6">
      <w:pPr>
        <w:ind w:left="360" w:hanging="360"/>
      </w:pPr>
    </w:p>
    <w:p w:rsidR="007B49B6" w:rsidRDefault="00981730" w:rsidP="007B49B6">
      <w:pPr>
        <w:ind w:left="360" w:hanging="360"/>
        <w:jc w:val="both"/>
      </w:pPr>
      <w:hyperlink w:anchor="ReadTextFile" w:history="1">
        <w:r w:rsidR="007B49B6" w:rsidRPr="007B49B6">
          <w:rPr>
            <w:rStyle w:val="Hyperlink"/>
          </w:rPr>
          <w:t>ReadTextFile</w:t>
        </w:r>
      </w:hyperlink>
      <w:r w:rsidR="007B49B6">
        <w:t xml:space="preserve"> – Read a text file into string array or BigString. File encoding can be UTF-8, UTF-16 or ANSI.</w:t>
      </w:r>
    </w:p>
    <w:p w:rsidR="007B49B6" w:rsidRDefault="007B49B6" w:rsidP="007B49B6">
      <w:pPr>
        <w:ind w:left="360" w:hanging="360"/>
      </w:pPr>
    </w:p>
    <w:p w:rsidR="007B49B6" w:rsidRDefault="00981730" w:rsidP="007B49B6">
      <w:pPr>
        <w:ind w:left="360" w:hanging="360"/>
      </w:pPr>
      <w:hyperlink w:anchor="WriteTextFile" w:history="1">
        <w:r w:rsidR="007B49B6">
          <w:rPr>
            <w:rStyle w:val="Hyperlink"/>
          </w:rPr>
          <w:t>Write</w:t>
        </w:r>
        <w:r w:rsidR="007B49B6" w:rsidRPr="007D035E">
          <w:rPr>
            <w:rStyle w:val="Hyperlink"/>
          </w:rPr>
          <w:t>T</w:t>
        </w:r>
        <w:r w:rsidR="007B49B6">
          <w:rPr>
            <w:rStyle w:val="Hyperlink"/>
          </w:rPr>
          <w:t>e</w:t>
        </w:r>
        <w:r w:rsidR="007B49B6" w:rsidRPr="007D035E">
          <w:rPr>
            <w:rStyle w:val="Hyperlink"/>
          </w:rPr>
          <w:t>x</w:t>
        </w:r>
        <w:r w:rsidR="007B49B6">
          <w:rPr>
            <w:rStyle w:val="Hyperlink"/>
          </w:rPr>
          <w:t>tFile</w:t>
        </w:r>
      </w:hyperlink>
      <w:r w:rsidR="007B49B6">
        <w:t xml:space="preserve"> – write a text files from string array or BigString to a file encoded in UTF-8, UTF-16 or ANSI.</w:t>
      </w:r>
    </w:p>
    <w:p w:rsidR="007B49B6" w:rsidRDefault="007B49B6" w:rsidP="007B49B6">
      <w:pPr>
        <w:ind w:left="360" w:hanging="360"/>
      </w:pPr>
    </w:p>
    <w:p w:rsidR="007B49B6" w:rsidRDefault="00981730" w:rsidP="007B49B6">
      <w:pPr>
        <w:ind w:left="360" w:hanging="360"/>
      </w:pPr>
      <w:hyperlink w:anchor="ReadBinaryFile" w:history="1">
        <w:r w:rsidR="007B49B6" w:rsidRPr="00E57BD2">
          <w:rPr>
            <w:rStyle w:val="Hyperlink"/>
          </w:rPr>
          <w:t>ReadBinaryFile</w:t>
        </w:r>
      </w:hyperlink>
      <w:r w:rsidR="00E57BD2">
        <w:t xml:space="preserve"> – Read a binary file into a byte array.</w:t>
      </w:r>
    </w:p>
    <w:p w:rsidR="007B49B6" w:rsidRDefault="007B49B6" w:rsidP="007B49B6">
      <w:pPr>
        <w:ind w:left="360" w:hanging="360"/>
      </w:pPr>
    </w:p>
    <w:p w:rsidR="007B49B6" w:rsidRDefault="00981730" w:rsidP="007B49B6">
      <w:pPr>
        <w:ind w:left="360" w:hanging="360"/>
      </w:pPr>
      <w:hyperlink w:anchor="WriteBinaryFile" w:history="1">
        <w:r w:rsidR="007B49B6" w:rsidRPr="00E57BD2">
          <w:rPr>
            <w:rStyle w:val="Hyperlink"/>
          </w:rPr>
          <w:t>WriteBinaryFile</w:t>
        </w:r>
      </w:hyperlink>
      <w:r w:rsidR="00E57BD2">
        <w:t xml:space="preserve"> – Write binary (non-text) data from a Buy buffer to a file.</w:t>
      </w:r>
    </w:p>
    <w:p w:rsidR="007B49B6" w:rsidRDefault="007B49B6" w:rsidP="007B49B6">
      <w:pPr>
        <w:ind w:left="360" w:hanging="360"/>
      </w:pPr>
    </w:p>
    <w:p w:rsidR="007B49B6" w:rsidRDefault="00981730" w:rsidP="007B49B6">
      <w:pPr>
        <w:ind w:left="360" w:hanging="360"/>
      </w:pPr>
      <w:hyperlink w:anchor="SetFilePtr" w:history="1">
        <w:r w:rsidR="007B49B6" w:rsidRPr="00E57BD2">
          <w:rPr>
            <w:rStyle w:val="Hyperlink"/>
          </w:rPr>
          <w:t>SetFilePtr</w:t>
        </w:r>
      </w:hyperlink>
      <w:r w:rsidR="00E57BD2">
        <w:t xml:space="preserve"> – Set then return the read/write file pointer in the open file. In 32-bit code the position is held in a Currency data type and in 64-bit code it the position is in a 64-bit LongPtr. Both use the Windows API function SetFilePointerEx.</w:t>
      </w:r>
    </w:p>
    <w:p w:rsidR="007B49B6" w:rsidRDefault="007B49B6" w:rsidP="007B49B6">
      <w:pPr>
        <w:ind w:left="360" w:hanging="360"/>
      </w:pPr>
    </w:p>
    <w:p w:rsidR="007B49B6" w:rsidRDefault="00981730" w:rsidP="007B49B6">
      <w:pPr>
        <w:ind w:left="360" w:hanging="360"/>
      </w:pPr>
      <w:hyperlink w:anchor="CloseOpenHandle" w:history="1">
        <w:r w:rsidR="007B49B6" w:rsidRPr="00E57BD2">
          <w:rPr>
            <w:rStyle w:val="Hyperlink"/>
          </w:rPr>
          <w:t>CloseOpenHandle</w:t>
        </w:r>
      </w:hyperlink>
      <w:r w:rsidR="00E57BD2">
        <w:t xml:space="preserve"> </w:t>
      </w:r>
      <w:r w:rsidR="00962BD0">
        <w:t>–</w:t>
      </w:r>
      <w:r w:rsidR="00E57BD2">
        <w:t xml:space="preserve"> </w:t>
      </w:r>
      <w:r w:rsidR="00962BD0">
        <w:t>Close the file handle for our read/write functions (if the file has been left open).</w:t>
      </w:r>
    </w:p>
    <w:p w:rsidR="00E83396" w:rsidRPr="00334A10" w:rsidRDefault="00E83396">
      <w:pPr>
        <w:suppressAutoHyphens w:val="0"/>
        <w:rPr>
          <w:b/>
          <w:i/>
          <w:sz w:val="28"/>
          <w:szCs w:val="28"/>
        </w:rPr>
      </w:pPr>
      <w:bookmarkStart w:id="3" w:name="SetupAndUse"/>
      <w:bookmarkStart w:id="4" w:name="SetUpUse"/>
      <w:bookmarkStart w:id="5" w:name="_GoBack"/>
      <w:bookmarkEnd w:id="3"/>
      <w:bookmarkEnd w:id="4"/>
      <w:bookmarkEnd w:id="5"/>
      <w:r w:rsidRPr="00334A10">
        <w:rPr>
          <w:b/>
          <w:i/>
          <w:sz w:val="28"/>
          <w:szCs w:val="28"/>
        </w:rPr>
        <w:lastRenderedPageBreak/>
        <w:t>Setup and Use</w:t>
      </w:r>
    </w:p>
    <w:p w:rsidR="00E83396" w:rsidRDefault="00E83396">
      <w:pPr>
        <w:suppressAutoHyphens w:val="0"/>
      </w:pPr>
    </w:p>
    <w:p w:rsidR="00173A7A" w:rsidRDefault="00E83396">
      <w:pPr>
        <w:suppressAutoHyphens w:val="0"/>
      </w:pPr>
      <w:r>
        <w:t xml:space="preserve">The </w:t>
      </w:r>
      <w:r w:rsidR="00FD5297">
        <w:t>class module clStrings requires</w:t>
      </w:r>
      <w:r w:rsidR="00863436">
        <w:t xml:space="preserve"> </w:t>
      </w:r>
      <w:r w:rsidR="00FD5297">
        <w:t xml:space="preserve">only that </w:t>
      </w:r>
      <w:r>
        <w:t xml:space="preserve">module </w:t>
      </w:r>
      <w:r w:rsidRPr="004067AB">
        <w:rPr>
          <w:rStyle w:val="CodeSnippet"/>
        </w:rPr>
        <w:t>mUCCore</w:t>
      </w:r>
      <w:r w:rsidR="00FD5297" w:rsidRPr="004067AB">
        <w:rPr>
          <w:rStyle w:val="CodeSnippet"/>
        </w:rPr>
        <w:t xml:space="preserve"> </w:t>
      </w:r>
      <w:r w:rsidR="00FD5297">
        <w:t>is included in the program.</w:t>
      </w:r>
      <w:r w:rsidR="0031298A">
        <w:t xml:space="preserve"> </w:t>
      </w:r>
      <w:r w:rsidR="00173A7A">
        <w:t>If you want to run the code in Excel or VB6 you need do nothing other than use the code.</w:t>
      </w:r>
      <w:r w:rsidR="0031298A">
        <w:t xml:space="preserve"> Just insert the </w:t>
      </w:r>
      <w:r w:rsidR="00863436">
        <w:t xml:space="preserve">class </w:t>
      </w:r>
      <w:r w:rsidR="0031298A">
        <w:t>module</w:t>
      </w:r>
      <w:r w:rsidR="00863436">
        <w:t xml:space="preserve"> clStrings and the standard module mUCCore</w:t>
      </w:r>
      <w:r w:rsidR="0031298A">
        <w:t xml:space="preserve"> into a new or existing VB6 or VBA project</w:t>
      </w:r>
      <w:r w:rsidR="00863436">
        <w:t xml:space="preserve"> and you are ready to go</w:t>
      </w:r>
      <w:r w:rsidR="0031298A">
        <w:t>.</w:t>
      </w:r>
    </w:p>
    <w:p w:rsidR="00173A7A" w:rsidRDefault="00173A7A">
      <w:pPr>
        <w:suppressAutoHyphens w:val="0"/>
      </w:pPr>
    </w:p>
    <w:p w:rsidR="00173A7A" w:rsidRDefault="00173A7A" w:rsidP="00173A7A">
      <w:r>
        <w:t xml:space="preserve">If you are using this module for Office programs </w:t>
      </w:r>
      <w:r w:rsidRPr="00863436">
        <w:rPr>
          <w:i/>
          <w:u w:val="single"/>
        </w:rPr>
        <w:t>other</w:t>
      </w:r>
      <w:r>
        <w:t xml:space="preserve"> than Excel, you must set an appropriate conditional compilation constant for your VBA project. There is no built-in way to distinguish between the Office programs at compile time so to do that we need to set our own conditional compilation constants which we use to check here. If you plan to use this in some code for Word, go to Tools | VBAProject Properties (2nd one from bottom) and in the General tab sheet, enter the value "Word = 1" (without quotes; case doesn't matter) to set the conditional compilation variable Word to 1. Do similar things in VBA projects you want to run in Access (Access = 1), PowerPoint (PowerPoint = 1) and Outlook (Outlook = 1). </w:t>
      </w:r>
      <w:r w:rsidR="006E0D58">
        <w:t>Excel and</w:t>
      </w:r>
      <w:r w:rsidR="000C2E26">
        <w:t xml:space="preserve"> VB6 </w:t>
      </w:r>
      <w:r>
        <w:t xml:space="preserve">do </w:t>
      </w:r>
      <w:r>
        <w:rPr>
          <w:i/>
          <w:u w:val="single"/>
        </w:rPr>
        <w:t>not</w:t>
      </w:r>
      <w:r w:rsidR="00863436">
        <w:t xml:space="preserve"> need a compilation constant because we can distinguish between VB6 and all of the VBA versions and we assume that you are using Excel unless modified above because most people who use VBA are using it in Excel. We can also automatically distinguish between 32 and 64-bit VBA code so you don’t need to do anything special for that.</w:t>
      </w:r>
    </w:p>
    <w:p w:rsidR="00173A7A" w:rsidRDefault="00173A7A" w:rsidP="00173A7A"/>
    <w:tbl>
      <w:tblPr>
        <w:tblW w:w="0" w:type="auto"/>
        <w:tblInd w:w="288" w:type="dxa"/>
        <w:tblLayout w:type="fixed"/>
        <w:tblLook w:val="0000" w:firstRow="0" w:lastRow="0" w:firstColumn="0" w:lastColumn="0" w:noHBand="0" w:noVBand="0"/>
      </w:tblPr>
      <w:tblGrid>
        <w:gridCol w:w="1908"/>
        <w:gridCol w:w="2682"/>
      </w:tblGrid>
      <w:tr w:rsidR="00173A7A" w:rsidTr="005E5EED">
        <w:tc>
          <w:tcPr>
            <w:tcW w:w="1908" w:type="dxa"/>
            <w:tcBorders>
              <w:top w:val="single" w:sz="4" w:space="0" w:color="000000"/>
              <w:left w:val="single" w:sz="4" w:space="0" w:color="000000"/>
              <w:bottom w:val="single" w:sz="20" w:space="0" w:color="000000"/>
            </w:tcBorders>
            <w:shd w:val="clear" w:color="auto" w:fill="auto"/>
          </w:tcPr>
          <w:p w:rsidR="005E5EED" w:rsidRDefault="005E5EED" w:rsidP="00134AEA">
            <w:pPr>
              <w:rPr>
                <w:b/>
              </w:rPr>
            </w:pPr>
          </w:p>
          <w:p w:rsidR="00173A7A" w:rsidRDefault="00173A7A" w:rsidP="00134AEA">
            <w:pPr>
              <w:rPr>
                <w:b/>
              </w:rPr>
            </w:pPr>
            <w:r>
              <w:rPr>
                <w:b/>
              </w:rPr>
              <w:t>Host</w:t>
            </w:r>
          </w:p>
        </w:tc>
        <w:tc>
          <w:tcPr>
            <w:tcW w:w="2682" w:type="dxa"/>
            <w:tcBorders>
              <w:top w:val="single" w:sz="4" w:space="0" w:color="000000"/>
              <w:left w:val="single" w:sz="4" w:space="0" w:color="000000"/>
              <w:bottom w:val="single" w:sz="20" w:space="0" w:color="000000"/>
              <w:right w:val="single" w:sz="4" w:space="0" w:color="000000"/>
            </w:tcBorders>
            <w:shd w:val="clear" w:color="auto" w:fill="auto"/>
          </w:tcPr>
          <w:p w:rsidR="00173A7A" w:rsidRDefault="00173A7A" w:rsidP="00134AEA">
            <w:r>
              <w:rPr>
                <w:b/>
              </w:rPr>
              <w:t>Required Conditional Compilation Constant</w:t>
            </w:r>
          </w:p>
        </w:tc>
      </w:tr>
      <w:tr w:rsidR="00173A7A" w:rsidTr="005E5EED">
        <w:tc>
          <w:tcPr>
            <w:tcW w:w="1908" w:type="dxa"/>
            <w:tcBorders>
              <w:top w:val="single" w:sz="20" w:space="0" w:color="000000"/>
              <w:left w:val="single" w:sz="4" w:space="0" w:color="000000"/>
              <w:bottom w:val="single" w:sz="4" w:space="0" w:color="000000"/>
            </w:tcBorders>
            <w:shd w:val="clear" w:color="auto" w:fill="auto"/>
          </w:tcPr>
          <w:p w:rsidR="00173A7A" w:rsidRDefault="00173A7A" w:rsidP="00134AEA">
            <w:r>
              <w:t>Visual Basic 6</w:t>
            </w:r>
          </w:p>
        </w:tc>
        <w:tc>
          <w:tcPr>
            <w:tcW w:w="2682" w:type="dxa"/>
            <w:tcBorders>
              <w:top w:val="single" w:sz="20" w:space="0" w:color="000000"/>
              <w:left w:val="single" w:sz="4" w:space="0" w:color="000000"/>
              <w:bottom w:val="single" w:sz="4" w:space="0" w:color="000000"/>
              <w:right w:val="single" w:sz="4" w:space="0" w:color="000000"/>
            </w:tcBorders>
            <w:shd w:val="clear" w:color="auto" w:fill="auto"/>
          </w:tcPr>
          <w:p w:rsidR="00173A7A" w:rsidRDefault="00173A7A" w:rsidP="00134AEA">
            <w:r>
              <w:t>N/A</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Excel</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N/A</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Word</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Word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Access</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Access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PowerPoint</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PowerPoint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Outlook</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Outlook = 1</w:t>
            </w:r>
          </w:p>
        </w:tc>
      </w:tr>
    </w:tbl>
    <w:p w:rsidR="00173A7A" w:rsidRDefault="00173A7A" w:rsidP="00173A7A"/>
    <w:p w:rsidR="00863436" w:rsidRDefault="006E0D58" w:rsidP="00173A7A">
      <w:r>
        <w:t xml:space="preserve">The reason for the distinction in VBA hosts is that there are commands that exist in one host but not in the other. </w:t>
      </w:r>
      <w:r w:rsidR="00863436">
        <w:t xml:space="preserve">For example, in VBA our code is held within individual documents and often we want to know what document is holding/running our code. In Excel this is ThisWorkbook.Path but in Word it is ActiveDocument.Path, in PowerPoint it is ActivePresentation.Path, in Access it is CurrentProject.Path and in Outlook there is no equivalent. If I have a line of code </w:t>
      </w:r>
      <w:r w:rsidR="005A0929">
        <w:t xml:space="preserve">that uses thisWorkbook.Path it will compile and run fine in Excel but it won’t even compile in any of those other hosts. In this particular case, I created a variable called AppPath that holds this path and I have code blocked out for each of the possible hosts so that they don’t “see” the statements that don’t exist in their </w:t>
      </w:r>
      <w:r>
        <w:t>version</w:t>
      </w:r>
      <w:r w:rsidR="005A0929">
        <w:t xml:space="preserve"> of VBA. It was a bit of a pain to set </w:t>
      </w:r>
      <w:r>
        <w:t>that</w:t>
      </w:r>
      <w:r w:rsidR="005A0929">
        <w:t xml:space="preserve"> up originally but once set up it works very well.</w:t>
      </w:r>
    </w:p>
    <w:p w:rsidR="005A0929" w:rsidRDefault="005A0929" w:rsidP="00173A7A"/>
    <w:p w:rsidR="006B0D29" w:rsidRDefault="006B0D29">
      <w:pPr>
        <w:suppressAutoHyphens w:val="0"/>
      </w:pPr>
    </w:p>
    <w:p w:rsidR="008F2B7F" w:rsidRPr="00877850" w:rsidRDefault="00877850" w:rsidP="00877850">
      <w:pPr>
        <w:suppressAutoHyphens w:val="0"/>
        <w:rPr>
          <w:b/>
          <w:u w:val="single"/>
        </w:rPr>
      </w:pPr>
      <w:r w:rsidRPr="00877850">
        <w:rPr>
          <w:b/>
          <w:u w:val="single"/>
        </w:rPr>
        <w:t>Use</w:t>
      </w:r>
    </w:p>
    <w:p w:rsidR="008F2B7F" w:rsidRDefault="008F2B7F" w:rsidP="008F2B7F"/>
    <w:p w:rsidR="006B0D29" w:rsidRDefault="006B0D29" w:rsidP="008F2B7F">
      <w:bookmarkStart w:id="6" w:name="UCCoreInit"/>
      <w:bookmarkEnd w:id="6"/>
      <w:r>
        <w:t>As with all class libraries, you must set a reference to the module before you can use it.</w:t>
      </w:r>
    </w:p>
    <w:p w:rsidR="006B0D29" w:rsidRDefault="006B0D29" w:rsidP="008F2B7F"/>
    <w:p w:rsidR="006B0D29" w:rsidRPr="004067AB" w:rsidRDefault="006B0D29" w:rsidP="008F2B7F">
      <w:pPr>
        <w:rPr>
          <w:rStyle w:val="CodeSnippet"/>
        </w:rPr>
      </w:pPr>
      <w:r w:rsidRPr="004067AB">
        <w:rPr>
          <w:rStyle w:val="CodeSnippet"/>
          <w:sz w:val="22"/>
        </w:rPr>
        <w:t>Dim Strs As clStrings</w:t>
      </w:r>
    </w:p>
    <w:p w:rsidR="006B0D29" w:rsidRDefault="006B0D29" w:rsidP="008F2B7F"/>
    <w:p w:rsidR="006B0D29" w:rsidRDefault="006B0D29" w:rsidP="008F2B7F">
      <w:r>
        <w:t>It doesn’t need to be named “Strs”. Then somewhere in your code you put the line</w:t>
      </w:r>
    </w:p>
    <w:p w:rsidR="006B0D29" w:rsidRDefault="006B0D29" w:rsidP="008F2B7F"/>
    <w:p w:rsidR="006B0D29" w:rsidRPr="004067AB" w:rsidRDefault="006B0D29" w:rsidP="008F2B7F">
      <w:pPr>
        <w:rPr>
          <w:rStyle w:val="CodeSnippet"/>
        </w:rPr>
      </w:pPr>
      <w:r w:rsidRPr="004067AB">
        <w:rPr>
          <w:rStyle w:val="CodeSnippet"/>
          <w:sz w:val="22"/>
        </w:rPr>
        <w:t>Set Strs = New clStrings</w:t>
      </w:r>
    </w:p>
    <w:p w:rsidR="006B0D29" w:rsidRDefault="006B0D29" w:rsidP="008F2B7F"/>
    <w:p w:rsidR="001A65D3" w:rsidRDefault="001A65D3" w:rsidP="008F2B7F">
      <w:r>
        <w:t>Initialization code sets the size of the big string for the string builder functions to a size of 32,769 characters (it actually doesn’t use any memory until you assign a string to it) and it also calls UCCoreInit in the module mUCCore if it hasn’t already been called by another routine.</w:t>
      </w:r>
    </w:p>
    <w:p w:rsidR="004067AB" w:rsidRDefault="004067AB" w:rsidP="008F2B7F"/>
    <w:p w:rsidR="00962BD0" w:rsidRDefault="00962BD0" w:rsidP="008F2B7F"/>
    <w:p w:rsidR="004067AB" w:rsidRDefault="004067AB" w:rsidP="008F2B7F">
      <w:r>
        <w:lastRenderedPageBreak/>
        <w:t>When you are finished using the class module set it to Nothing.</w:t>
      </w:r>
    </w:p>
    <w:p w:rsidR="004067AB" w:rsidRDefault="004067AB" w:rsidP="008F2B7F"/>
    <w:p w:rsidR="004067AB" w:rsidRPr="004067AB" w:rsidRDefault="004067AB" w:rsidP="008F2B7F">
      <w:pPr>
        <w:rPr>
          <w:rStyle w:val="CodeSnippet"/>
        </w:rPr>
      </w:pPr>
      <w:r w:rsidRPr="004067AB">
        <w:rPr>
          <w:rStyle w:val="CodeSnippet"/>
          <w:sz w:val="22"/>
        </w:rPr>
        <w:t>Set Strs = Nothing</w:t>
      </w:r>
    </w:p>
    <w:p w:rsidR="001A65D3" w:rsidRDefault="001A65D3" w:rsidP="008F2B7F"/>
    <w:p w:rsidR="00225AD2" w:rsidRDefault="00225AD2" w:rsidP="00225AD2">
      <w:r w:rsidRPr="00225AD2">
        <w:rPr>
          <w:b/>
          <w:u w:val="single"/>
        </w:rPr>
        <w:t>VB6 Users</w:t>
      </w:r>
      <w:r>
        <w:t xml:space="preserve"> – There are controls that have been developed on the VBForums website by Krool which are enhanced versions of those Microsoft supplied with Visual Basic. Here is a link to his </w:t>
      </w:r>
      <w:hyperlink r:id="rId11" w:history="1">
        <w:r w:rsidRPr="00747087">
          <w:rPr>
            <w:rStyle w:val="Hyperlink"/>
          </w:rPr>
          <w:t>Common Controls Replacement Project</w:t>
        </w:r>
      </w:hyperlink>
      <w:r>
        <w:rPr>
          <w:rStyle w:val="Hyperlink"/>
        </w:rPr>
        <w:t>.</w:t>
      </w:r>
      <w:r>
        <w:t xml:space="preserve"> These controls enable Unicode and many other things. I highly recommend them. If you use them you must start your program with Sub Main and not a form and there is a bit of initialization code required to use a newer version of one of the Windows DLLs. That code is here in UCCoreInit so I recommend starting your programs with Sub Main and making the first line of code in that sub be a call to UCCoreInit. If you aren’t a VB6 user or none of this makes sense to you just skip it. </w:t>
      </w:r>
    </w:p>
    <w:p w:rsidR="00CE3F47" w:rsidRDefault="00CE3F47" w:rsidP="00CC03B4"/>
    <w:p w:rsidR="00E7532D" w:rsidRDefault="00E7532D">
      <w:pPr>
        <w:suppressAutoHyphens w:val="0"/>
      </w:pPr>
      <w:r>
        <w:br w:type="page"/>
      </w:r>
    </w:p>
    <w:p w:rsidR="00E7532D" w:rsidRPr="007609DE" w:rsidRDefault="00E7532D" w:rsidP="00092380">
      <w:pPr>
        <w:ind w:left="360" w:hanging="360"/>
        <w:rPr>
          <w:b/>
          <w:sz w:val="32"/>
        </w:rPr>
      </w:pPr>
      <w:bookmarkStart w:id="7" w:name="BigString"/>
      <w:bookmarkEnd w:id="7"/>
      <w:r w:rsidRPr="007609DE">
        <w:rPr>
          <w:b/>
          <w:sz w:val="32"/>
        </w:rPr>
        <w:lastRenderedPageBreak/>
        <w:t>BigString</w:t>
      </w:r>
    </w:p>
    <w:p w:rsidR="00E7532D" w:rsidRDefault="00E7532D" w:rsidP="00092380">
      <w:pPr>
        <w:ind w:left="360" w:hanging="360"/>
      </w:pPr>
    </w:p>
    <w:p w:rsidR="00E7532D" w:rsidRDefault="006E0D58" w:rsidP="00E7532D">
      <w:r>
        <w:t xml:space="preserve">There are many incarnations of this set of procedures. VBA/VB6 string handling procedures are okay with small strings but when they get larger the built-in functions get very inefficient because any change to a string (append, concatenate, etc.) all cause the entire string to be recreated in memory and the larger the string the slower things get. </w:t>
      </w:r>
      <w:r w:rsidR="00E7532D">
        <w:t xml:space="preserve">So a solution is to create a very large string and then do all of the string </w:t>
      </w:r>
      <w:r>
        <w:t>manipulations</w:t>
      </w:r>
      <w:r w:rsidR="00E7532D">
        <w:t xml:space="preserve"> inside that large string, not recreating the string each time. Then if you ever need to </w:t>
      </w:r>
      <w:r w:rsidR="001B156E">
        <w:t xml:space="preserve">have the string be longer then it is increased in another large chunk. These </w:t>
      </w:r>
      <w:r>
        <w:t>operations</w:t>
      </w:r>
      <w:r w:rsidR="001B156E">
        <w:t xml:space="preserve"> speed up string operations by about a factor of 100 or </w:t>
      </w:r>
      <w:r w:rsidR="0032181C">
        <w:t>more</w:t>
      </w:r>
      <w:r w:rsidR="001B156E">
        <w:t xml:space="preserve"> for longer strings.</w:t>
      </w:r>
    </w:p>
    <w:p w:rsidR="001B156E" w:rsidRDefault="001B156E" w:rsidP="00E7532D"/>
    <w:p w:rsidR="001B156E" w:rsidRDefault="001B156E" w:rsidP="00E7532D">
      <w:r>
        <w:t>The cost of this is some code plus the large size of the “BigString” (we default the si</w:t>
      </w:r>
      <w:r w:rsidR="00024D96">
        <w:t xml:space="preserve">ze of the BigString </w:t>
      </w:r>
      <w:r>
        <w:t>t</w:t>
      </w:r>
      <w:r w:rsidR="00024D96">
        <w:t>o</w:t>
      </w:r>
      <w:r>
        <w:t xml:space="preserve"> 32,768 characters). With today’s large amounts of RAM, address space for our code can be up to 4 Gb for a process</w:t>
      </w:r>
      <w:r w:rsidR="00FB5C26">
        <w:t xml:space="preserve"> even in a 32-bit process</w:t>
      </w:r>
      <w:r>
        <w:t xml:space="preserve"> so 64k of RAM for a large string is almost insignificant.</w:t>
      </w:r>
    </w:p>
    <w:p w:rsidR="00E7532D" w:rsidRDefault="00E7532D" w:rsidP="00092380">
      <w:pPr>
        <w:ind w:left="360" w:hanging="360"/>
      </w:pPr>
    </w:p>
    <w:p w:rsidR="0032181C" w:rsidRDefault="0032181C" w:rsidP="0032181C">
      <w:r>
        <w:t>Internally, we manage bytes, not characters, and we use a lot of non-VB-standard things like move memory. For you the programmer that is all hidden and you deal with characters and normal strings like you do with regular VB code. In addition, memory management is handled automatically. You don’t need to be concerned about needing to add another chunk of memory onto the string.</w:t>
      </w:r>
      <w:r w:rsidR="00B13363">
        <w:t xml:space="preserve"> However, the “chunk size” defaults to 32,768 characters which used to seem like a large buffer but in today’s multi-GB memory systems this is </w:t>
      </w:r>
      <w:r w:rsidR="006E0D58">
        <w:t>tiny. You</w:t>
      </w:r>
      <w:r w:rsidR="00B13363">
        <w:t xml:space="preserve"> can change this value to make it larger or smaller.</w:t>
      </w:r>
    </w:p>
    <w:p w:rsidR="0032181C" w:rsidRDefault="0032181C" w:rsidP="003E5D5C"/>
    <w:p w:rsidR="00024D96" w:rsidRDefault="00841C66" w:rsidP="003E5D5C">
      <w:r w:rsidRPr="00024D96">
        <w:rPr>
          <w:rStyle w:val="CodeSnippet"/>
        </w:rPr>
        <w:t>Delim</w:t>
      </w:r>
    </w:p>
    <w:p w:rsidR="003E5D5C" w:rsidRDefault="003E5D5C" w:rsidP="003E5D5C"/>
    <w:p w:rsidR="00841C66" w:rsidRDefault="00841C66" w:rsidP="003E5D5C">
      <w:r>
        <w:t xml:space="preserve">Get or set the delimiter string. Must be 1 or 2 characters. Defaults to carriage return/linefeed (vbCrLf) which is standard for Windows text files and HTTP files. </w:t>
      </w:r>
      <w:r w:rsidR="006E0D58">
        <w:t xml:space="preserve">Unix uses just the linefeed character (vbLf) for its end-of-line sequence and there are others less commonly used as discussed </w:t>
      </w:r>
      <w:hyperlink r:id="rId12" w:history="1">
        <w:r w:rsidR="006E0D58" w:rsidRPr="009E3C3F">
          <w:rPr>
            <w:rStyle w:val="Hyperlink"/>
          </w:rPr>
          <w:t>here</w:t>
        </w:r>
      </w:hyperlink>
      <w:r w:rsidR="006E0D58">
        <w: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024D96" w:rsidRDefault="002F248E" w:rsidP="003E5D5C">
      <w:pPr>
        <w:rPr>
          <w:rStyle w:val="CodeSnippet"/>
          <w:sz w:val="22"/>
        </w:rPr>
      </w:pPr>
      <w:r w:rsidRPr="00024D96">
        <w:rPr>
          <w:rStyle w:val="CodeSnippet"/>
        </w:rPr>
        <w:t>ChunkSize</w:t>
      </w:r>
    </w:p>
    <w:p w:rsidR="003E5D5C" w:rsidRDefault="003E5D5C" w:rsidP="003E5D5C"/>
    <w:p w:rsidR="002F248E" w:rsidRDefault="002F248E" w:rsidP="003E5D5C">
      <w:r>
        <w:t xml:space="preserve">Get or set the </w:t>
      </w:r>
      <w:r w:rsidR="006E0D58">
        <w:t>Unicode</w:t>
      </w:r>
      <w:r>
        <w:t xml:space="preserve"> character chunk size. The default value is 32,768 characters (6</w:t>
      </w:r>
      <w:r w:rsidRPr="00FC2DC5">
        <w:t>5,536 bytes).</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024D96" w:rsidRDefault="002F248E" w:rsidP="003E5D5C">
      <w:pPr>
        <w:rPr>
          <w:rStyle w:val="CodeSnippet"/>
          <w:sz w:val="22"/>
        </w:rPr>
      </w:pPr>
      <w:r w:rsidRPr="00024D96">
        <w:rPr>
          <w:rStyle w:val="CodeSnippet"/>
        </w:rPr>
        <w:t>Length</w:t>
      </w:r>
    </w:p>
    <w:p w:rsidR="003E5D5C" w:rsidRDefault="003E5D5C" w:rsidP="003E5D5C"/>
    <w:p w:rsidR="002F248E" w:rsidRPr="00CF3F9D" w:rsidRDefault="002F248E" w:rsidP="003E5D5C">
      <w:pPr>
        <w:rPr>
          <w:rStyle w:val="CodeSnippet"/>
          <w:rFonts w:ascii="Arial" w:hAnsi="Arial" w:cs="Times New Roman"/>
          <w:b w:val="0"/>
          <w:color w:val="auto"/>
          <w:sz w:val="22"/>
          <w:szCs w:val="24"/>
        </w:rPr>
      </w:pPr>
      <w:r>
        <w:t>Return the current length of the string being built (same as normal “Len()”). Note that this is not the entire allocated string but the BigString built inside of it.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2F248E" w:rsidRPr="00024D96" w:rsidRDefault="00CF3F9D" w:rsidP="003E5D5C">
      <w:pPr>
        <w:rPr>
          <w:rStyle w:val="CodeSnippet"/>
          <w:szCs w:val="24"/>
        </w:rPr>
      </w:pPr>
      <w:r w:rsidRPr="00024D96">
        <w:rPr>
          <w:rStyle w:val="CodeSnippet"/>
          <w:szCs w:val="24"/>
        </w:rPr>
        <w:t>Append</w:t>
      </w:r>
      <w:r w:rsidR="002F248E" w:rsidRPr="00024D96">
        <w:rPr>
          <w:rStyle w:val="CodeSnippet"/>
          <w:szCs w:val="24"/>
        </w:rPr>
        <w:t>(ByRef sThis As String, Optional ByVal StartChar As Long = 1)</w:t>
      </w:r>
    </w:p>
    <w:p w:rsidR="003E5D5C" w:rsidRDefault="003E5D5C" w:rsidP="003E5D5C"/>
    <w:p w:rsidR="00CF3F9D" w:rsidRDefault="00CF3F9D" w:rsidP="003E5D5C">
      <w:r>
        <w:t xml:space="preserve">Add </w:t>
      </w:r>
      <w:r w:rsidR="002F248E">
        <w:t xml:space="preserve">the </w:t>
      </w:r>
      <w:r>
        <w:t>string</w:t>
      </w:r>
      <w:r w:rsidR="002F248E">
        <w:t xml:space="preserve"> </w:t>
      </w:r>
      <w:r w:rsidR="002F248E" w:rsidRPr="002F248E">
        <w:rPr>
          <w:rStyle w:val="CodeSnippet"/>
        </w:rPr>
        <w:t>sThis</w:t>
      </w:r>
      <w:r>
        <w:t xml:space="preserve"> onto the end of bigString. Optionally set the starting character in the string to append</w:t>
      </w:r>
      <w:r w:rsidR="002F248E">
        <w:t xml:space="preserve"> with the parameter </w:t>
      </w:r>
      <w:r w:rsidR="002F248E" w:rsidRPr="002F248E">
        <w:rPr>
          <w:rStyle w:val="CodeSnippet"/>
        </w:rPr>
        <w:t>StartChar</w:t>
      </w:r>
      <w:r>
        <w: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3E5D5C" w:rsidRDefault="00CF3F9D" w:rsidP="003E5D5C">
      <w:pPr>
        <w:rPr>
          <w:rStyle w:val="CodeSnippet"/>
        </w:rPr>
      </w:pPr>
      <w:r w:rsidRPr="00024D96">
        <w:rPr>
          <w:rStyle w:val="CodeSnippet"/>
        </w:rPr>
        <w:t>AppendWDelim</w:t>
      </w:r>
      <w:r w:rsidR="002F248E" w:rsidRPr="00024D96">
        <w:rPr>
          <w:rStyle w:val="CodeSnippet"/>
        </w:rPr>
        <w:t>(</w:t>
      </w:r>
      <w:r w:rsidR="003E5D5C">
        <w:rPr>
          <w:rStyle w:val="CodeSnippet"/>
        </w:rPr>
        <w:t xml:space="preserve"> _</w:t>
      </w:r>
    </w:p>
    <w:p w:rsidR="003E5D5C" w:rsidRDefault="003E5D5C" w:rsidP="003E5D5C">
      <w:pPr>
        <w:rPr>
          <w:rStyle w:val="CodeSnippet"/>
        </w:rPr>
      </w:pPr>
      <w:r>
        <w:rPr>
          <w:rStyle w:val="CodeSnippet"/>
        </w:rPr>
        <w:t xml:space="preserve"> </w:t>
      </w:r>
      <w:r w:rsidR="002F248E" w:rsidRPr="00024D96">
        <w:rPr>
          <w:rStyle w:val="CodeSnippet"/>
        </w:rPr>
        <w:t xml:space="preserve">ByRef sThis As String, </w:t>
      </w:r>
      <w:r>
        <w:rPr>
          <w:rStyle w:val="CodeSnippet"/>
        </w:rPr>
        <w:t>_</w:t>
      </w:r>
    </w:p>
    <w:p w:rsidR="002F248E" w:rsidRPr="00024D96" w:rsidRDefault="003E5D5C" w:rsidP="003E5D5C">
      <w:pPr>
        <w:rPr>
          <w:rStyle w:val="CodeSnippet"/>
        </w:rPr>
      </w:pPr>
      <w:r>
        <w:rPr>
          <w:rStyle w:val="CodeSnippet"/>
        </w:rPr>
        <w:t xml:space="preserve"> </w:t>
      </w:r>
      <w:r w:rsidR="002F248E" w:rsidRPr="00024D96">
        <w:rPr>
          <w:rStyle w:val="CodeSnippet"/>
        </w:rPr>
        <w:t>Optional ByVal StartChar As Long = 1)</w:t>
      </w:r>
    </w:p>
    <w:p w:rsidR="003E5D5C" w:rsidRDefault="003E5D5C" w:rsidP="003E5D5C"/>
    <w:p w:rsidR="00CF3F9D" w:rsidRDefault="002F248E" w:rsidP="003E5D5C">
      <w:r>
        <w:t>The same as Append above except it adds the string along with the current delimiter to BigString</w:t>
      </w:r>
      <w:r w:rsidR="00FE0278">
        <w: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3E5D5C" w:rsidRDefault="003E5D5C" w:rsidP="003E5D5C">
      <w:pPr>
        <w:rPr>
          <w:rStyle w:val="CodeSnippet"/>
          <w:sz w:val="22"/>
        </w:rPr>
      </w:pPr>
    </w:p>
    <w:p w:rsidR="003E5D5C" w:rsidRDefault="00CF3F9D" w:rsidP="003E5D5C">
      <w:pPr>
        <w:rPr>
          <w:rStyle w:val="CodeSnippet"/>
        </w:rPr>
      </w:pPr>
      <w:r w:rsidRPr="00024D96">
        <w:rPr>
          <w:rStyle w:val="CodeSnippet"/>
        </w:rPr>
        <w:lastRenderedPageBreak/>
        <w:t>Insert</w:t>
      </w:r>
      <w:r w:rsidR="001912F9" w:rsidRPr="00024D96">
        <w:rPr>
          <w:sz w:val="24"/>
        </w:rPr>
        <w:t xml:space="preserve"> </w:t>
      </w:r>
      <w:r w:rsidR="001912F9" w:rsidRPr="00024D96">
        <w:rPr>
          <w:rStyle w:val="CodeSnippet"/>
        </w:rPr>
        <w:t>(</w:t>
      </w:r>
      <w:r w:rsidR="003E5D5C">
        <w:rPr>
          <w:rStyle w:val="CodeSnippet"/>
        </w:rPr>
        <w:t xml:space="preserve"> _</w:t>
      </w:r>
    </w:p>
    <w:p w:rsidR="003E5D5C" w:rsidRDefault="003E5D5C" w:rsidP="003E5D5C">
      <w:pPr>
        <w:rPr>
          <w:rStyle w:val="CodeSnippet"/>
        </w:rPr>
      </w:pPr>
      <w:r>
        <w:rPr>
          <w:rStyle w:val="CodeSnippet"/>
        </w:rPr>
        <w:t xml:space="preserve"> </w:t>
      </w:r>
      <w:r w:rsidR="001912F9" w:rsidRPr="00024D96">
        <w:rPr>
          <w:rStyle w:val="CodeSnippet"/>
        </w:rPr>
        <w:t xml:space="preserve">ByVal BeforeCharNum As Long, </w:t>
      </w:r>
      <w:r>
        <w:rPr>
          <w:rStyle w:val="CodeSnippet"/>
        </w:rPr>
        <w:t>_</w:t>
      </w:r>
    </w:p>
    <w:p w:rsidR="003E5D5C" w:rsidRDefault="003E5D5C" w:rsidP="003E5D5C">
      <w:pPr>
        <w:rPr>
          <w:rStyle w:val="CodeSnippet"/>
        </w:rPr>
      </w:pPr>
      <w:r>
        <w:rPr>
          <w:rStyle w:val="CodeSnippet"/>
        </w:rPr>
        <w:t xml:space="preserve"> </w:t>
      </w:r>
      <w:r w:rsidR="001912F9" w:rsidRPr="00024D96">
        <w:rPr>
          <w:rStyle w:val="CodeSnippet"/>
        </w:rPr>
        <w:t xml:space="preserve">ByRef InsStr As String, </w:t>
      </w:r>
      <w:r>
        <w:rPr>
          <w:rStyle w:val="CodeSnippet"/>
        </w:rPr>
        <w:t>_</w:t>
      </w:r>
    </w:p>
    <w:p w:rsidR="001912F9" w:rsidRPr="00024D96" w:rsidRDefault="003E5D5C" w:rsidP="003E5D5C">
      <w:pPr>
        <w:rPr>
          <w:rStyle w:val="CodeSnippet"/>
        </w:rPr>
      </w:pPr>
      <w:r>
        <w:rPr>
          <w:rStyle w:val="CodeSnippet"/>
        </w:rPr>
        <w:t xml:space="preserve"> </w:t>
      </w:r>
      <w:r w:rsidR="001912F9" w:rsidRPr="00024D96">
        <w:rPr>
          <w:rStyle w:val="CodeSnippet"/>
        </w:rPr>
        <w:t>Optional ByVal InsStrStartChar As Long = 1)</w:t>
      </w:r>
    </w:p>
    <w:p w:rsidR="003E5D5C" w:rsidRDefault="003E5D5C" w:rsidP="003E5D5C"/>
    <w:p w:rsidR="00CF3F9D" w:rsidRDefault="00CF3F9D" w:rsidP="003E5D5C">
      <w:r>
        <w:t xml:space="preserve">Insert </w:t>
      </w:r>
      <w:r w:rsidR="001912F9" w:rsidRPr="001912F9">
        <w:rPr>
          <w:rStyle w:val="CodeSnippet"/>
        </w:rPr>
        <w:t>InsStr</w:t>
      </w:r>
      <w:r>
        <w:t xml:space="preserve"> into the </w:t>
      </w:r>
      <w:r w:rsidR="001912F9">
        <w:t>B</w:t>
      </w:r>
      <w:r>
        <w:t>ig</w:t>
      </w:r>
      <w:r w:rsidR="001912F9">
        <w:t>S</w:t>
      </w:r>
      <w:r>
        <w:t>tring</w:t>
      </w:r>
      <w:r w:rsidR="001912F9">
        <w:t xml:space="preserve"> before </w:t>
      </w:r>
      <w:r w:rsidR="001912F9" w:rsidRPr="001912F9">
        <w:rPr>
          <w:rStyle w:val="CodeSnippet"/>
        </w:rPr>
        <w:t>BeforeCharNum</w:t>
      </w:r>
      <w:r>
        <w:t xml:space="preserve">. </w:t>
      </w:r>
      <w:r w:rsidR="001912F9">
        <w:t xml:space="preserve">The parameter </w:t>
      </w:r>
      <w:r w:rsidR="001912F9" w:rsidRPr="001912F9">
        <w:rPr>
          <w:rStyle w:val="CodeSnippet"/>
        </w:rPr>
        <w:t>InsStrStartChar</w:t>
      </w:r>
      <w:r w:rsidR="001912F9">
        <w:t xml:space="preserve"> says which character position within InsStr to start for the insertion.</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1912F9" w:rsidRPr="00024D96" w:rsidRDefault="00CF3F9D" w:rsidP="003E5D5C">
      <w:pPr>
        <w:rPr>
          <w:sz w:val="24"/>
        </w:rPr>
      </w:pPr>
      <w:r w:rsidRPr="00024D96">
        <w:rPr>
          <w:rStyle w:val="CodeSnippet"/>
        </w:rPr>
        <w:t>InsertWDelim</w:t>
      </w:r>
      <w:r w:rsidR="001912F9" w:rsidRPr="00024D96">
        <w:rPr>
          <w:rStyle w:val="CodeSnippet"/>
        </w:rPr>
        <w:t>(ByVal BeforeCharNum As Long, ByRef InsStr As String, AddDelim As Boolean, Optional ByVal InsStrStartChar As Long = 1)</w:t>
      </w:r>
    </w:p>
    <w:p w:rsidR="003E5D5C" w:rsidRDefault="003E5D5C" w:rsidP="003E5D5C"/>
    <w:p w:rsidR="00CF3F9D" w:rsidRDefault="00CF3F9D" w:rsidP="003E5D5C">
      <w:r>
        <w:t xml:space="preserve">Same as </w:t>
      </w:r>
      <w:r w:rsidRPr="001912F9">
        <w:rPr>
          <w:rStyle w:val="CodeSnippet"/>
        </w:rPr>
        <w:t>Insert</w:t>
      </w:r>
      <w:r>
        <w:t xml:space="preserve"> above but with the current Delimiter tacked on to the string to insert.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1912F9" w:rsidRPr="00024D96" w:rsidRDefault="00CF3F9D" w:rsidP="003E5D5C">
      <w:pPr>
        <w:rPr>
          <w:rStyle w:val="CodeSnippet"/>
        </w:rPr>
      </w:pPr>
      <w:r w:rsidRPr="00024D96">
        <w:rPr>
          <w:rStyle w:val="CodeSnippet"/>
        </w:rPr>
        <w:t>Remove</w:t>
      </w:r>
      <w:r w:rsidR="001912F9" w:rsidRPr="00024D96">
        <w:rPr>
          <w:rStyle w:val="CodeSnippet"/>
        </w:rPr>
        <w:t>(ByVal iIndex As Long, ByVal lLen As Long)</w:t>
      </w:r>
    </w:p>
    <w:p w:rsidR="003E5D5C" w:rsidRDefault="003E5D5C" w:rsidP="003E5D5C"/>
    <w:p w:rsidR="00CF3F9D" w:rsidRDefault="00CF3F9D" w:rsidP="003E5D5C">
      <w:r>
        <w:t xml:space="preserve">Remove </w:t>
      </w:r>
      <w:r w:rsidR="001912F9">
        <w:t>lLen</w:t>
      </w:r>
      <w:r>
        <w:t xml:space="preserve"> characters from </w:t>
      </w:r>
      <w:r w:rsidR="00024D96">
        <w:t>the position iIndex</w:t>
      </w:r>
      <w:r>
        <w:t xml:space="preserve"> in the </w:t>
      </w:r>
      <w:r w:rsidR="00024D96">
        <w:t>BigS</w:t>
      </w:r>
      <w:r>
        <w:t>tring.</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024D96" w:rsidRPr="00024D96" w:rsidRDefault="00CF3F9D" w:rsidP="003E5D5C">
      <w:pPr>
        <w:rPr>
          <w:rStyle w:val="CodeSnippet"/>
        </w:rPr>
      </w:pPr>
      <w:r w:rsidRPr="00024D96">
        <w:rPr>
          <w:rStyle w:val="CodeSnippet"/>
        </w:rPr>
        <w:t>Split</w:t>
      </w:r>
      <w:r w:rsidR="00024D96" w:rsidRPr="00024D96">
        <w:t xml:space="preserve"> </w:t>
      </w:r>
      <w:r w:rsidR="00024D96" w:rsidRPr="00024D96">
        <w:rPr>
          <w:rStyle w:val="CodeSnippet"/>
        </w:rPr>
        <w:t>( _</w:t>
      </w:r>
    </w:p>
    <w:p w:rsidR="00024D96" w:rsidRPr="00024D96" w:rsidRDefault="00024D96" w:rsidP="003E5D5C">
      <w:pPr>
        <w:rPr>
          <w:rStyle w:val="CodeSnippet"/>
        </w:rPr>
      </w:pPr>
      <w:r w:rsidRPr="00024D96">
        <w:rPr>
          <w:rStyle w:val="CodeSnippet"/>
        </w:rPr>
        <w:t xml:space="preserve">  ByRef RetStrings() As String, _</w:t>
      </w:r>
    </w:p>
    <w:p w:rsidR="00024D96" w:rsidRPr="00024D96" w:rsidRDefault="00024D96" w:rsidP="003E5D5C">
      <w:pPr>
        <w:rPr>
          <w:rStyle w:val="CodeSnippet"/>
        </w:rPr>
      </w:pPr>
      <w:r w:rsidRPr="00024D96">
        <w:rPr>
          <w:rStyle w:val="CodeSnippet"/>
        </w:rPr>
        <w:t xml:space="preserve">  Optional ByVal StartPos As Long = 1, _</w:t>
      </w:r>
    </w:p>
    <w:p w:rsidR="00024D96" w:rsidRPr="00024D96" w:rsidRDefault="00024D96" w:rsidP="003E5D5C">
      <w:pPr>
        <w:rPr>
          <w:rStyle w:val="CodeSnippet"/>
        </w:rPr>
      </w:pPr>
      <w:r w:rsidRPr="00024D96">
        <w:rPr>
          <w:rStyle w:val="CodeSnippet"/>
        </w:rPr>
        <w:t xml:space="preserve">  Optional ByVal EndPos As Long = 0, _</w:t>
      </w:r>
    </w:p>
    <w:p w:rsidR="00024D96" w:rsidRPr="00024D96" w:rsidRDefault="00024D96" w:rsidP="003E5D5C">
      <w:pPr>
        <w:rPr>
          <w:rStyle w:val="CodeSnippet"/>
        </w:rPr>
      </w:pPr>
      <w:r w:rsidRPr="00024D96">
        <w:rPr>
          <w:rStyle w:val="CodeSnippet"/>
        </w:rPr>
        <w:t xml:space="preserve">  Optional ByVal Limit As Long = -1, _</w:t>
      </w:r>
    </w:p>
    <w:p w:rsidR="00024D96" w:rsidRPr="00024D96" w:rsidRDefault="00024D96" w:rsidP="003E5D5C">
      <w:pPr>
        <w:rPr>
          <w:rStyle w:val="CodeSnippet"/>
        </w:rPr>
      </w:pPr>
      <w:r w:rsidRPr="00024D96">
        <w:rPr>
          <w:rStyle w:val="CodeSnippet"/>
        </w:rPr>
        <w:t xml:space="preserve">  Optional ByVal Compare As VbCompareMethod = vbBinaryCompare)</w:t>
      </w:r>
    </w:p>
    <w:p w:rsidR="003E5D5C" w:rsidRDefault="003E5D5C" w:rsidP="003E5D5C"/>
    <w:p w:rsidR="00CF3F9D" w:rsidRDefault="00CF3F9D" w:rsidP="003E5D5C">
      <w:r>
        <w:t>Like normal Split but operates on our bigString</w:t>
      </w:r>
      <w:r w:rsidR="00024D96">
        <w:t xml:space="preserve"> and the split strings are returned in </w:t>
      </w:r>
      <w:r w:rsidR="00024D96" w:rsidRPr="00024D96">
        <w:rPr>
          <w:rStyle w:val="CodeSnippet"/>
        </w:rPr>
        <w:t>RetStrings</w:t>
      </w:r>
      <w:r>
        <w:t xml:space="preserve">. The delimiter is whatever has been set with </w:t>
      </w:r>
      <w:r w:rsidRPr="00024D96">
        <w:rPr>
          <w:rStyle w:val="CodeSnippet"/>
        </w:rPr>
        <w:t>Delim</w:t>
      </w:r>
      <w:r>
        <w:t xml:space="preserve"> (default vbCrLf). Specify start/end character positions</w:t>
      </w:r>
      <w:r w:rsidR="00024D96">
        <w:t xml:space="preserve"> with </w:t>
      </w:r>
      <w:r w:rsidR="00024D96" w:rsidRPr="00024D96">
        <w:rPr>
          <w:rStyle w:val="CodeSnippet"/>
        </w:rPr>
        <w:t>StartPos</w:t>
      </w:r>
      <w:r w:rsidR="00024D96">
        <w:t xml:space="preserve"> and </w:t>
      </w:r>
      <w:r w:rsidR="00024D96" w:rsidRPr="00024D96">
        <w:rPr>
          <w:rStyle w:val="CodeSnippet"/>
        </w:rPr>
        <w:t>EndPos</w:t>
      </w:r>
      <w:r>
        <w:t xml:space="preserve">, </w:t>
      </w:r>
      <w:r w:rsidRPr="00024D96">
        <w:rPr>
          <w:rStyle w:val="CodeSnippet"/>
        </w:rPr>
        <w:t>Limit</w:t>
      </w:r>
      <w:r>
        <w:t xml:space="preserve"> sets the number of split strings found. </w:t>
      </w:r>
      <w:r w:rsidRPr="00024D96">
        <w:rPr>
          <w:rStyle w:val="CodeSnippet"/>
        </w:rPr>
        <w:t xml:space="preserve">Compare </w:t>
      </w:r>
      <w:r>
        <w:t>sets how text is searched.</w:t>
      </w:r>
    </w:p>
    <w:p w:rsidR="00024D96" w:rsidRDefault="00024D96" w:rsidP="003E5D5C">
      <w:pPr>
        <w:pBdr>
          <w:bottom w:val="single" w:sz="6" w:space="1" w:color="auto"/>
        </w:pBdr>
      </w:pPr>
    </w:p>
    <w:p w:rsidR="003E5D5C" w:rsidRDefault="003E5D5C" w:rsidP="003E5D5C"/>
    <w:p w:rsidR="00024D96" w:rsidRPr="00024D96" w:rsidRDefault="00CF3F9D" w:rsidP="003E5D5C">
      <w:pPr>
        <w:rPr>
          <w:rStyle w:val="CodeSnippet"/>
        </w:rPr>
      </w:pPr>
      <w:r w:rsidRPr="00024D96">
        <w:rPr>
          <w:rStyle w:val="CodeSnippet"/>
        </w:rPr>
        <w:t>Find</w:t>
      </w:r>
      <w:r w:rsidR="00024D96" w:rsidRPr="00024D96">
        <w:rPr>
          <w:rStyle w:val="CodeSnippet"/>
        </w:rPr>
        <w:t>(ByVal sToFind As String, _</w:t>
      </w:r>
    </w:p>
    <w:p w:rsidR="00024D96" w:rsidRPr="00024D96" w:rsidRDefault="00024D96" w:rsidP="003E5D5C">
      <w:pPr>
        <w:rPr>
          <w:rStyle w:val="CodeSnippet"/>
        </w:rPr>
      </w:pPr>
      <w:r>
        <w:rPr>
          <w:rStyle w:val="CodeSnippet"/>
        </w:rPr>
        <w:t xml:space="preserve"> </w:t>
      </w:r>
      <w:r w:rsidRPr="00024D96">
        <w:rPr>
          <w:rStyle w:val="CodeSnippet"/>
        </w:rPr>
        <w:t>Optional ByVal StartIndex As Long = 1, _</w:t>
      </w:r>
    </w:p>
    <w:p w:rsidR="00024D96" w:rsidRPr="00024D96" w:rsidRDefault="00024D96" w:rsidP="003E5D5C">
      <w:pPr>
        <w:rPr>
          <w:rStyle w:val="CodeSnippet"/>
        </w:rPr>
      </w:pPr>
      <w:r w:rsidRPr="00024D96">
        <w:rPr>
          <w:rStyle w:val="CodeSnippet"/>
        </w:rPr>
        <w:t xml:space="preserve"> Optional ByVal Compare As VbCompareMethod = vbTextCompare _</w:t>
      </w:r>
    </w:p>
    <w:p w:rsidR="00024D96" w:rsidRDefault="00024D96" w:rsidP="003E5D5C">
      <w:pPr>
        <w:rPr>
          <w:rStyle w:val="CodeSnippet"/>
          <w:sz w:val="22"/>
        </w:rPr>
      </w:pPr>
      <w:r w:rsidRPr="00024D96">
        <w:rPr>
          <w:rStyle w:val="CodeSnippet"/>
        </w:rPr>
        <w:t xml:space="preserve"> ) As Long</w:t>
      </w:r>
    </w:p>
    <w:p w:rsidR="003E5D5C" w:rsidRDefault="003E5D5C" w:rsidP="003E5D5C"/>
    <w:p w:rsidR="00CF3F9D" w:rsidRDefault="00024D96" w:rsidP="003E5D5C">
      <w:r>
        <w:t>Find</w:t>
      </w:r>
      <w:r w:rsidR="00CF3F9D">
        <w:t xml:space="preserve"> sub-string</w:t>
      </w:r>
      <w:r>
        <w:t xml:space="preserve"> </w:t>
      </w:r>
      <w:r w:rsidRPr="00024D96">
        <w:rPr>
          <w:rStyle w:val="CodeSnippet"/>
        </w:rPr>
        <w:t xml:space="preserve">sToFind </w:t>
      </w:r>
      <w:r>
        <w:t>in the B</w:t>
      </w:r>
      <w:r w:rsidR="00CF3F9D">
        <w:t>ig</w:t>
      </w:r>
      <w:r>
        <w:t>S</w:t>
      </w:r>
      <w:r w:rsidR="00CF3F9D">
        <w:t>tring (equivalent to normal string’s InStr).</w:t>
      </w:r>
      <w:r>
        <w:t xml:space="preserve"> </w:t>
      </w:r>
      <w:r w:rsidRPr="00024D96">
        <w:rPr>
          <w:rStyle w:val="CodeSnippet"/>
        </w:rPr>
        <w:t>StartIndex</w:t>
      </w:r>
      <w:r>
        <w:t xml:space="preserve"> specifies the starting character number in BigString to start the search and </w:t>
      </w:r>
      <w:r w:rsidRPr="00024D96">
        <w:rPr>
          <w:rStyle w:val="CodeSnippet"/>
        </w:rPr>
        <w:t>Compare</w:t>
      </w:r>
      <w:r>
        <w:t xml:space="preserve"> sets the method for the text compare.</w:t>
      </w:r>
    </w:p>
    <w:p w:rsidR="00024D96" w:rsidRDefault="00024D96" w:rsidP="003E5D5C">
      <w:pPr>
        <w:pBdr>
          <w:bottom w:val="single" w:sz="6" w:space="1" w:color="auto"/>
        </w:pBdr>
      </w:pPr>
    </w:p>
    <w:p w:rsidR="003E5D5C" w:rsidRDefault="003E5D5C" w:rsidP="003E5D5C"/>
    <w:p w:rsidR="003E5D5C" w:rsidRDefault="00092380" w:rsidP="003E5D5C">
      <w:pPr>
        <w:rPr>
          <w:rStyle w:val="CodeSnippet"/>
        </w:rPr>
      </w:pPr>
      <w:r w:rsidRPr="00024D96">
        <w:rPr>
          <w:rStyle w:val="CodeSnippet"/>
        </w:rPr>
        <w:t>GetAString</w:t>
      </w:r>
      <w:r w:rsidR="002F248E" w:rsidRPr="00024D96">
        <w:rPr>
          <w:sz w:val="24"/>
        </w:rPr>
        <w:t xml:space="preserve"> </w:t>
      </w:r>
      <w:r w:rsidR="002F248E" w:rsidRPr="00024D96">
        <w:rPr>
          <w:rStyle w:val="CodeSnippet"/>
        </w:rPr>
        <w:t>(</w:t>
      </w:r>
      <w:r w:rsidR="003E5D5C">
        <w:rPr>
          <w:rStyle w:val="CodeSnippet"/>
        </w:rPr>
        <w:t xml:space="preserve"> _</w:t>
      </w:r>
    </w:p>
    <w:p w:rsidR="003E5D5C" w:rsidRDefault="003E5D5C" w:rsidP="003E5D5C">
      <w:pPr>
        <w:rPr>
          <w:rStyle w:val="CodeSnippet"/>
        </w:rPr>
      </w:pPr>
      <w:r>
        <w:rPr>
          <w:rStyle w:val="CodeSnippet"/>
        </w:rPr>
        <w:t xml:space="preserve"> </w:t>
      </w:r>
      <w:r w:rsidR="002F248E" w:rsidRPr="00024D96">
        <w:rPr>
          <w:rStyle w:val="CodeSnippet"/>
        </w:rPr>
        <w:t xml:space="preserve">Optional ByVal StartPos As Long = 1, </w:t>
      </w:r>
      <w:r>
        <w:rPr>
          <w:rStyle w:val="CodeSnippet"/>
        </w:rPr>
        <w:t>_</w:t>
      </w:r>
    </w:p>
    <w:p w:rsidR="003E5D5C" w:rsidRDefault="003E5D5C" w:rsidP="003E5D5C">
      <w:pPr>
        <w:rPr>
          <w:rStyle w:val="CodeSnippet"/>
        </w:rPr>
      </w:pPr>
      <w:r>
        <w:rPr>
          <w:rStyle w:val="CodeSnippet"/>
        </w:rPr>
        <w:t xml:space="preserve"> </w:t>
      </w:r>
      <w:r w:rsidR="002F248E" w:rsidRPr="00024D96">
        <w:rPr>
          <w:rStyle w:val="CodeSnippet"/>
        </w:rPr>
        <w:t>Optional ByVal EndPos As Long = 0</w:t>
      </w:r>
      <w:r>
        <w:rPr>
          <w:rStyle w:val="CodeSnippet"/>
        </w:rPr>
        <w:t xml:space="preserve"> _</w:t>
      </w:r>
    </w:p>
    <w:p w:rsidR="002F248E" w:rsidRPr="00024D96" w:rsidRDefault="003E5D5C" w:rsidP="003E5D5C">
      <w:pPr>
        <w:rPr>
          <w:rStyle w:val="CodeSnippet"/>
        </w:rPr>
      </w:pPr>
      <w:r>
        <w:rPr>
          <w:rStyle w:val="CodeSnippet"/>
        </w:rPr>
        <w:t xml:space="preserve"> </w:t>
      </w:r>
      <w:r w:rsidR="002F248E" w:rsidRPr="00024D96">
        <w:rPr>
          <w:rStyle w:val="CodeSnippet"/>
        </w:rPr>
        <w:t>) As String</w:t>
      </w:r>
    </w:p>
    <w:p w:rsidR="003E5D5C" w:rsidRDefault="003E5D5C" w:rsidP="003E5D5C"/>
    <w:p w:rsidR="00092380" w:rsidRDefault="00092380" w:rsidP="003E5D5C">
      <w:r>
        <w:t>Returns part or all of the b</w:t>
      </w:r>
      <w:r w:rsidR="001B156E">
        <w:t>ig</w:t>
      </w:r>
      <w:r>
        <w:t xml:space="preserve"> string</w:t>
      </w:r>
      <w:r w:rsidR="006224B7">
        <w:t xml:space="preserve">. </w:t>
      </w:r>
      <w:r w:rsidR="002F248E">
        <w:t>StartPos specifies the start character number (defaults to the 1</w:t>
      </w:r>
      <w:r w:rsidR="002F248E" w:rsidRPr="002F248E">
        <w:rPr>
          <w:vertAlign w:val="superscript"/>
        </w:rPr>
        <w:t>st</w:t>
      </w:r>
      <w:r w:rsidR="002F248E">
        <w:t xml:space="preserve"> character). EndPos s</w:t>
      </w:r>
      <w:r w:rsidR="006224B7">
        <w:t>pecif</w:t>
      </w:r>
      <w:r w:rsidR="002F248E">
        <w:t>ies</w:t>
      </w:r>
      <w:r w:rsidR="006224B7">
        <w:t xml:space="preserve"> the </w:t>
      </w:r>
      <w:r w:rsidR="002F248E">
        <w:t>end character</w:t>
      </w:r>
      <w:r w:rsidR="006224B7">
        <w:t xml:space="preserve"> (default</w:t>
      </w:r>
      <w:r w:rsidR="002F248E">
        <w:t>s</w:t>
      </w:r>
      <w:r w:rsidR="006224B7">
        <w:t xml:space="preserve"> to </w:t>
      </w:r>
      <w:r w:rsidR="00EF25BE">
        <w:t xml:space="preserve">the </w:t>
      </w:r>
      <w:r w:rsidR="002F248E">
        <w:t>last</w:t>
      </w:r>
      <w:r w:rsidR="005705A0">
        <w:t xml:space="preserve"> </w:t>
      </w:r>
      <w:r w:rsidR="002F248E">
        <w:t>character</w:t>
      </w:r>
      <w:r w:rsidR="006224B7">
        <w:t xml:space="preserve"> in the BigString)</w:t>
      </w:r>
      <w:r w:rsidR="001B53BC">
        <w:t>.</w:t>
      </w:r>
    </w:p>
    <w:p w:rsidR="002F248E" w:rsidRDefault="002F248E" w:rsidP="003E5D5C">
      <w:pPr>
        <w:pBdr>
          <w:bottom w:val="single" w:sz="6" w:space="1" w:color="auto"/>
        </w:pBdr>
      </w:pPr>
    </w:p>
    <w:p w:rsidR="003E5D5C" w:rsidRDefault="003E5D5C" w:rsidP="003E5D5C"/>
    <w:p w:rsidR="005705A0" w:rsidRDefault="005705A0" w:rsidP="005705A0"/>
    <w:p w:rsidR="005705A0" w:rsidRDefault="005705A0" w:rsidP="005705A0">
      <w:pPr>
        <w:rPr>
          <w:rStyle w:val="CodeSnippet"/>
          <w:sz w:val="22"/>
        </w:rPr>
      </w:pPr>
      <w:r w:rsidRPr="00024D96">
        <w:rPr>
          <w:rStyle w:val="CodeSnippet"/>
        </w:rPr>
        <w:t>Capacity</w:t>
      </w:r>
    </w:p>
    <w:p w:rsidR="005705A0" w:rsidRDefault="005705A0" w:rsidP="005705A0"/>
    <w:p w:rsidR="005705A0" w:rsidRDefault="005705A0" w:rsidP="005705A0">
      <w:r>
        <w:t>Return current max length of the string with the current “chunks” (it will auto grown for more data).</w:t>
      </w:r>
    </w:p>
    <w:p w:rsidR="005705A0" w:rsidRDefault="005705A0" w:rsidP="005705A0">
      <w:pPr>
        <w:pBdr>
          <w:bottom w:val="single" w:sz="6" w:space="1" w:color="auto"/>
        </w:pBdr>
      </w:pPr>
    </w:p>
    <w:p w:rsidR="005705A0" w:rsidRDefault="005705A0" w:rsidP="003E5D5C"/>
    <w:p w:rsidR="00024D96" w:rsidRDefault="00092380" w:rsidP="003E5D5C">
      <w:pPr>
        <w:rPr>
          <w:rStyle w:val="CodeSnippet"/>
        </w:rPr>
      </w:pPr>
      <w:r w:rsidRPr="00024D96">
        <w:rPr>
          <w:rStyle w:val="CodeSnippet"/>
        </w:rPr>
        <w:t>bigString</w:t>
      </w:r>
    </w:p>
    <w:p w:rsidR="003E5D5C" w:rsidRDefault="003E5D5C" w:rsidP="003E5D5C"/>
    <w:p w:rsidR="00092380" w:rsidRDefault="00092380" w:rsidP="003E5D5C">
      <w:r>
        <w:t>Set the value of the</w:t>
      </w:r>
      <w:r w:rsidR="00EF25BE">
        <w:t xml:space="preserve"> big</w:t>
      </w:r>
      <w:r>
        <w:t xml:space="preserve"> string starting to be built (</w:t>
      </w:r>
      <w:r w:rsidR="00B13363">
        <w:t>to erase set it to</w:t>
      </w:r>
      <w:r>
        <w:t xml:space="preserve"> "")</w:t>
      </w:r>
      <w:r w:rsidR="00BE0402">
        <w:t>.</w:t>
      </w:r>
    </w:p>
    <w:p w:rsidR="001912F9" w:rsidRDefault="001912F9" w:rsidP="003E5D5C">
      <w:pPr>
        <w:pBdr>
          <w:bottom w:val="single" w:sz="6" w:space="1" w:color="auto"/>
        </w:pBdr>
      </w:pPr>
    </w:p>
    <w:p w:rsidR="003E5D5C" w:rsidRDefault="003E5D5C" w:rsidP="003E5D5C"/>
    <w:p w:rsidR="001912F9" w:rsidRPr="00024D96" w:rsidRDefault="00092380" w:rsidP="003E5D5C">
      <w:pPr>
        <w:rPr>
          <w:rStyle w:val="CodeSnippet"/>
        </w:rPr>
      </w:pPr>
      <w:r w:rsidRPr="00024D96">
        <w:rPr>
          <w:rStyle w:val="CodeSnippet"/>
        </w:rPr>
        <w:t>GrowWithGarbage</w:t>
      </w:r>
      <w:r w:rsidR="001912F9" w:rsidRPr="00024D96">
        <w:rPr>
          <w:rStyle w:val="CodeSnippet"/>
        </w:rPr>
        <w:t>(NumChars As Long)</w:t>
      </w:r>
    </w:p>
    <w:p w:rsidR="003E5D5C" w:rsidRDefault="003E5D5C" w:rsidP="003E5D5C"/>
    <w:p w:rsidR="00092380" w:rsidRDefault="00092380" w:rsidP="003E5D5C">
      <w:r>
        <w:t xml:space="preserve">Lengthen our internal string by </w:t>
      </w:r>
      <w:r w:rsidR="001912F9" w:rsidRPr="001912F9">
        <w:rPr>
          <w:rStyle w:val="CodeSnippet"/>
        </w:rPr>
        <w:t>NumChars</w:t>
      </w:r>
      <w:r w:rsidR="001B53BC">
        <w:t xml:space="preserve">. </w:t>
      </w:r>
      <w:r w:rsidR="001B53BC" w:rsidRPr="001B53BC">
        <w:t>Useful for later dropping in data from an API call etc.</w:t>
      </w:r>
      <w:r w:rsidR="00BE0402">
        <w:t xml:space="preserve"> (Advanced).</w:t>
      </w:r>
    </w:p>
    <w:p w:rsidR="001912F9" w:rsidRDefault="001912F9" w:rsidP="003E5D5C">
      <w:pPr>
        <w:pBdr>
          <w:bottom w:val="single" w:sz="6" w:space="1" w:color="auto"/>
        </w:pBdr>
      </w:pPr>
    </w:p>
    <w:p w:rsidR="003E5D5C" w:rsidRDefault="003E5D5C" w:rsidP="003E5D5C"/>
    <w:p w:rsidR="003E5D5C" w:rsidRDefault="00DC1522" w:rsidP="003E5D5C">
      <w:pPr>
        <w:rPr>
          <w:rStyle w:val="CodeSnippet"/>
        </w:rPr>
      </w:pPr>
      <w:r w:rsidRPr="00024D96">
        <w:rPr>
          <w:rStyle w:val="CodeSnippet"/>
        </w:rPr>
        <w:t>AppendPtrData</w:t>
      </w:r>
      <w:r w:rsidR="002F248E" w:rsidRPr="00024D96">
        <w:rPr>
          <w:rStyle w:val="CodeSnippet"/>
        </w:rPr>
        <w:t>(ByVal Str2AddPtr As LongPtr,</w:t>
      </w:r>
    </w:p>
    <w:p w:rsidR="002F248E" w:rsidRPr="00024D96" w:rsidRDefault="002F248E" w:rsidP="003E5D5C">
      <w:pPr>
        <w:rPr>
          <w:rStyle w:val="CodeSnippet"/>
        </w:rPr>
      </w:pPr>
      <w:r w:rsidRPr="00024D96">
        <w:rPr>
          <w:rStyle w:val="CodeSnippet"/>
        </w:rPr>
        <w:t xml:space="preserve"> Optional ByVal Len2Add As Long = 0)</w:t>
      </w:r>
    </w:p>
    <w:p w:rsidR="00DC1522" w:rsidRDefault="00DC1522" w:rsidP="003E5D5C">
      <w:r>
        <w:t>Quicker append using pointer to string and how many characters to append. (Advanced)</w:t>
      </w:r>
      <w:r w:rsidR="002F248E">
        <w:t xml:space="preserve">. </w:t>
      </w:r>
      <w:r w:rsidR="002F248E" w:rsidRPr="001912F9">
        <w:rPr>
          <w:rStyle w:val="CodeSnippet"/>
        </w:rPr>
        <w:t>Str2AddPtr</w:t>
      </w:r>
      <w:r w:rsidR="002F248E">
        <w:t xml:space="preserve"> is the pointer to the string to be appended (could use StrPtr) and </w:t>
      </w:r>
      <w:r w:rsidR="002F248E" w:rsidRPr="001912F9">
        <w:rPr>
          <w:rStyle w:val="CodeSnippet"/>
        </w:rPr>
        <w:t>Len2Add</w:t>
      </w:r>
      <w:r w:rsidR="002F248E">
        <w:t xml:space="preserve"> is the number of characters to add. If this value is 0 then the sub looks for the next null character and considers that the end of the string data to append</w:t>
      </w:r>
      <w:r w:rsidR="001912F9">
        <w:t xml:space="preserve"> (all VB strings end in a null character even though you don’t see it)</w:t>
      </w:r>
      <w:r w:rsidR="002F248E">
        <w: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3E5D5C" w:rsidRDefault="00092380" w:rsidP="003E5D5C">
      <w:pPr>
        <w:rPr>
          <w:rStyle w:val="CodeSnippet"/>
        </w:rPr>
      </w:pPr>
      <w:r w:rsidRPr="00024D96">
        <w:rPr>
          <w:rStyle w:val="CodeSnippet"/>
        </w:rPr>
        <w:t>InsertPtrData</w:t>
      </w:r>
      <w:r w:rsidR="001912F9" w:rsidRPr="00024D96">
        <w:rPr>
          <w:sz w:val="24"/>
        </w:rPr>
        <w:t xml:space="preserve"> </w:t>
      </w:r>
      <w:r w:rsidR="001912F9" w:rsidRPr="00024D96">
        <w:rPr>
          <w:rStyle w:val="CodeSnippet"/>
        </w:rPr>
        <w:t>(</w:t>
      </w:r>
      <w:r w:rsidR="003E5D5C">
        <w:rPr>
          <w:rStyle w:val="CodeSnippet"/>
        </w:rPr>
        <w:t xml:space="preserve"> _</w:t>
      </w:r>
    </w:p>
    <w:p w:rsidR="003E5D5C" w:rsidRDefault="003E5D5C" w:rsidP="003E5D5C">
      <w:pPr>
        <w:rPr>
          <w:rStyle w:val="CodeSnippet"/>
        </w:rPr>
      </w:pPr>
      <w:r>
        <w:rPr>
          <w:rStyle w:val="CodeSnippet"/>
        </w:rPr>
        <w:t xml:space="preserve"> </w:t>
      </w:r>
      <w:r w:rsidR="001912F9" w:rsidRPr="00024D96">
        <w:rPr>
          <w:rStyle w:val="CodeSnippet"/>
        </w:rPr>
        <w:t xml:space="preserve">ByVal BeforeCharNum As Long, </w:t>
      </w:r>
      <w:r>
        <w:rPr>
          <w:rStyle w:val="CodeSnippet"/>
        </w:rPr>
        <w:t>_</w:t>
      </w:r>
    </w:p>
    <w:p w:rsidR="003E5D5C" w:rsidRDefault="003E5D5C" w:rsidP="003E5D5C">
      <w:pPr>
        <w:rPr>
          <w:rStyle w:val="CodeSnippet"/>
        </w:rPr>
      </w:pPr>
      <w:r>
        <w:rPr>
          <w:rStyle w:val="CodeSnippet"/>
        </w:rPr>
        <w:t xml:space="preserve"> </w:t>
      </w:r>
      <w:r w:rsidR="001912F9" w:rsidRPr="00024D96">
        <w:rPr>
          <w:rStyle w:val="CodeSnippet"/>
        </w:rPr>
        <w:t xml:space="preserve">ByVal Str2InsertPtr As LongPtr, </w:t>
      </w:r>
      <w:r>
        <w:rPr>
          <w:rStyle w:val="CodeSnippet"/>
        </w:rPr>
        <w:t>_</w:t>
      </w:r>
    </w:p>
    <w:p w:rsidR="003E5D5C" w:rsidRDefault="003E5D5C" w:rsidP="003E5D5C">
      <w:pPr>
        <w:rPr>
          <w:rStyle w:val="CodeSnippet"/>
        </w:rPr>
      </w:pPr>
      <w:r>
        <w:rPr>
          <w:rStyle w:val="CodeSnippet"/>
        </w:rPr>
        <w:t xml:space="preserve"> </w:t>
      </w:r>
      <w:r w:rsidR="001912F9" w:rsidRPr="00024D96">
        <w:rPr>
          <w:rStyle w:val="CodeSnippet"/>
        </w:rPr>
        <w:t xml:space="preserve">Optional ByVal AddDelim As Boolean = False, </w:t>
      </w:r>
      <w:r>
        <w:rPr>
          <w:rStyle w:val="CodeSnippet"/>
        </w:rPr>
        <w:t>_</w:t>
      </w:r>
    </w:p>
    <w:p w:rsidR="002F248E" w:rsidRPr="00024D96" w:rsidRDefault="003E5D5C" w:rsidP="003E5D5C">
      <w:pPr>
        <w:rPr>
          <w:rStyle w:val="CodeSnippet"/>
        </w:rPr>
      </w:pPr>
      <w:r>
        <w:rPr>
          <w:rStyle w:val="CodeSnippet"/>
        </w:rPr>
        <w:t xml:space="preserve"> </w:t>
      </w:r>
      <w:r w:rsidR="001912F9" w:rsidRPr="00024D96">
        <w:rPr>
          <w:rStyle w:val="CodeSnippet"/>
        </w:rPr>
        <w:t>Optional ByVal LenStr2Insert As Long = 0)</w:t>
      </w:r>
    </w:p>
    <w:p w:rsidR="003E5D5C" w:rsidRDefault="003E5D5C" w:rsidP="003E5D5C"/>
    <w:p w:rsidR="00092380" w:rsidRDefault="00092380" w:rsidP="003E5D5C">
      <w:r>
        <w:t>Insert a string using a pointer to the string</w:t>
      </w:r>
      <w:r w:rsidR="00BE0402">
        <w:t xml:space="preserve"> (Advanced).</w:t>
      </w:r>
      <w:r w:rsidR="001912F9">
        <w:t xml:space="preserve"> Takes the string data pointed to by Str2InsertPtr and inserts the next LenStr2Insert characters into BigString. AddDelim = True cause the current delimiter to be inserted as well.</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024D96" w:rsidRPr="00024D96" w:rsidRDefault="00092380" w:rsidP="003E5D5C">
      <w:pPr>
        <w:rPr>
          <w:rStyle w:val="CodeSnippet"/>
        </w:rPr>
      </w:pPr>
      <w:r w:rsidRPr="00024D96">
        <w:rPr>
          <w:rStyle w:val="CodeSnippet"/>
        </w:rPr>
        <w:t>HeapMinimize</w:t>
      </w:r>
    </w:p>
    <w:p w:rsidR="003E5D5C" w:rsidRDefault="003E5D5C" w:rsidP="003E5D5C"/>
    <w:p w:rsidR="00092380" w:rsidRDefault="00904CC3" w:rsidP="003E5D5C">
      <w:r>
        <w:t>S</w:t>
      </w:r>
      <w:r w:rsidR="00092380">
        <w:t>hrink the allocated memory for bigString down to a minimum (can still grow after this)</w:t>
      </w:r>
      <w:r w:rsidR="00BE0402">
        <w:t>.</w:t>
      </w:r>
    </w:p>
    <w:p w:rsidR="002F248E" w:rsidRDefault="002F248E" w:rsidP="003E5D5C">
      <w:pPr>
        <w:pBdr>
          <w:bottom w:val="single" w:sz="6" w:space="1" w:color="auto"/>
        </w:pBdr>
        <w:rPr>
          <w:rStyle w:val="CodeSnippet"/>
          <w:sz w:val="22"/>
        </w:rPr>
      </w:pPr>
    </w:p>
    <w:p w:rsidR="003E5D5C" w:rsidRDefault="003E5D5C" w:rsidP="003E5D5C">
      <w:pPr>
        <w:rPr>
          <w:rStyle w:val="CodeSnippet"/>
          <w:sz w:val="22"/>
        </w:rPr>
      </w:pPr>
    </w:p>
    <w:p w:rsidR="003E5D5C" w:rsidRDefault="00092380" w:rsidP="003E5D5C">
      <w:pPr>
        <w:rPr>
          <w:rStyle w:val="CodeSnippet"/>
        </w:rPr>
      </w:pPr>
      <w:r w:rsidRPr="00024D96">
        <w:rPr>
          <w:rStyle w:val="CodeSnippet"/>
        </w:rPr>
        <w:t>GetToIntChars</w:t>
      </w:r>
      <w:r w:rsidR="00024D96" w:rsidRPr="00024D96">
        <w:rPr>
          <w:rStyle w:val="CodeSnippet"/>
        </w:rPr>
        <w:t>(</w:t>
      </w:r>
      <w:r w:rsidR="003E5D5C">
        <w:rPr>
          <w:rStyle w:val="CodeSnippet"/>
        </w:rPr>
        <w:t xml:space="preserve"> _</w:t>
      </w:r>
    </w:p>
    <w:p w:rsidR="003E5D5C" w:rsidRDefault="003E5D5C" w:rsidP="003E5D5C">
      <w:pPr>
        <w:rPr>
          <w:rStyle w:val="CodeSnippet"/>
        </w:rPr>
      </w:pPr>
      <w:r>
        <w:rPr>
          <w:rStyle w:val="CodeSnippet"/>
        </w:rPr>
        <w:t xml:space="preserve"> </w:t>
      </w:r>
      <w:r w:rsidR="00024D96" w:rsidRPr="00024D96">
        <w:rPr>
          <w:rStyle w:val="CodeSnippet"/>
        </w:rPr>
        <w:t xml:space="preserve">ByRef IntChars() As Integer, </w:t>
      </w:r>
      <w:r>
        <w:rPr>
          <w:rStyle w:val="CodeSnippet"/>
        </w:rPr>
        <w:t>_</w:t>
      </w:r>
    </w:p>
    <w:p w:rsidR="003E5D5C" w:rsidRDefault="003E5D5C" w:rsidP="003E5D5C">
      <w:pPr>
        <w:rPr>
          <w:rStyle w:val="CodeSnippet"/>
        </w:rPr>
      </w:pPr>
      <w:r>
        <w:rPr>
          <w:rStyle w:val="CodeSnippet"/>
        </w:rPr>
        <w:t xml:space="preserve"> </w:t>
      </w:r>
      <w:r w:rsidR="00024D96" w:rsidRPr="00024D96">
        <w:rPr>
          <w:rStyle w:val="CodeSnippet"/>
        </w:rPr>
        <w:t xml:space="preserve">Optional ByVal StartPos As Long = 1, </w:t>
      </w:r>
      <w:r>
        <w:rPr>
          <w:rStyle w:val="CodeSnippet"/>
        </w:rPr>
        <w:t>_</w:t>
      </w:r>
    </w:p>
    <w:p w:rsidR="00024D96" w:rsidRPr="00024D96" w:rsidRDefault="003E5D5C" w:rsidP="003E5D5C">
      <w:pPr>
        <w:rPr>
          <w:rStyle w:val="CodeSnippet"/>
        </w:rPr>
      </w:pPr>
      <w:r>
        <w:rPr>
          <w:rStyle w:val="CodeSnippet"/>
        </w:rPr>
        <w:t xml:space="preserve"> </w:t>
      </w:r>
      <w:r w:rsidR="00024D96" w:rsidRPr="00024D96">
        <w:rPr>
          <w:rStyle w:val="CodeSnippet"/>
        </w:rPr>
        <w:t>Optional ByVal EndPos As Long = 0)</w:t>
      </w:r>
    </w:p>
    <w:p w:rsidR="003E5D5C" w:rsidRDefault="003E5D5C" w:rsidP="003E5D5C"/>
    <w:p w:rsidR="00092380" w:rsidRDefault="00092380" w:rsidP="003E5D5C">
      <w:r>
        <w:t xml:space="preserve">Copy </w:t>
      </w:r>
      <w:r w:rsidR="00024D96" w:rsidRPr="00024D96">
        <w:rPr>
          <w:rStyle w:val="CodeSnippet"/>
        </w:rPr>
        <w:t>BigString</w:t>
      </w:r>
      <w:r w:rsidR="00024D96">
        <w:t xml:space="preserve"> from the </w:t>
      </w:r>
      <w:r w:rsidR="00024D96" w:rsidRPr="00024D96">
        <w:rPr>
          <w:rStyle w:val="CodeSnippet"/>
        </w:rPr>
        <w:t>StartPos</w:t>
      </w:r>
      <w:r w:rsidR="00024D96">
        <w:t xml:space="preserve"> to the </w:t>
      </w:r>
      <w:r w:rsidR="00024D96" w:rsidRPr="00024D96">
        <w:rPr>
          <w:rStyle w:val="CodeSnippet"/>
        </w:rPr>
        <w:t>EndPos</w:t>
      </w:r>
      <w:r w:rsidR="00024D96">
        <w:t xml:space="preserve"> (default to start/end of BigString) to </w:t>
      </w:r>
      <w:r w:rsidR="00024D96" w:rsidRPr="00024D96">
        <w:rPr>
          <w:rStyle w:val="CodeSnippet"/>
        </w:rPr>
        <w:t>IntChars</w:t>
      </w:r>
      <w:r w:rsidR="00024D96">
        <w:t xml:space="preserve">, </w:t>
      </w:r>
      <w:r>
        <w:t>an integer array</w:t>
      </w:r>
      <w:r w:rsidR="00BE0402">
        <w:t>.</w:t>
      </w:r>
    </w:p>
    <w:p w:rsidR="00550295" w:rsidRDefault="00550295">
      <w:pPr>
        <w:suppressAutoHyphens w:val="0"/>
      </w:pPr>
      <w:r>
        <w:br w:type="page"/>
      </w:r>
    </w:p>
    <w:p w:rsidR="00550295" w:rsidRPr="00FB5C26" w:rsidRDefault="00550295" w:rsidP="00550295">
      <w:pPr>
        <w:rPr>
          <w:b/>
          <w:sz w:val="28"/>
        </w:rPr>
      </w:pPr>
      <w:bookmarkStart w:id="8" w:name="StringProceduresmUCCore"/>
      <w:bookmarkEnd w:id="8"/>
      <w:r w:rsidRPr="00FB5C26">
        <w:rPr>
          <w:b/>
          <w:sz w:val="28"/>
        </w:rPr>
        <w:lastRenderedPageBreak/>
        <w:t>String Procedures in the module mUCCore</w:t>
      </w:r>
    </w:p>
    <w:p w:rsidR="00550295" w:rsidRDefault="00550295" w:rsidP="00550295">
      <w:pPr>
        <w:rPr>
          <w:rStyle w:val="CodeSnippet"/>
        </w:rPr>
      </w:pPr>
    </w:p>
    <w:p w:rsidR="00550295" w:rsidRDefault="00550295" w:rsidP="00550295">
      <w:pPr>
        <w:rPr>
          <w:rStyle w:val="CodeSnippet"/>
        </w:rPr>
      </w:pPr>
      <w:bookmarkStart w:id="9" w:name="SubstStr"/>
      <w:bookmarkEnd w:id="9"/>
      <w:r w:rsidRPr="0058686B">
        <w:rPr>
          <w:rStyle w:val="CodeSnippet"/>
        </w:rPr>
        <w:t xml:space="preserve">Function </w:t>
      </w:r>
      <w:r>
        <w:rPr>
          <w:rStyle w:val="CodeSnippet"/>
          <w:color w:val="FF0000"/>
        </w:rPr>
        <w:t>SubstStr</w:t>
      </w:r>
      <w:r>
        <w:rPr>
          <w:rStyle w:val="CodeSnippet"/>
        </w:rPr>
        <w:t>( _</w:t>
      </w:r>
    </w:p>
    <w:p w:rsidR="00550295" w:rsidRDefault="00550295" w:rsidP="00550295">
      <w:pPr>
        <w:ind w:firstLine="360"/>
        <w:rPr>
          <w:rStyle w:val="CodeSnippet"/>
        </w:rPr>
      </w:pPr>
      <w:r>
        <w:rPr>
          <w:rStyle w:val="CodeSnippet"/>
        </w:rPr>
        <w:t>ByVal SString</w:t>
      </w:r>
      <w:r w:rsidRPr="0058686B">
        <w:rPr>
          <w:rStyle w:val="CodeSnippet"/>
        </w:rPr>
        <w:t xml:space="preserve"> As String</w:t>
      </w:r>
      <w:r>
        <w:rPr>
          <w:rStyle w:val="CodeSnippet"/>
        </w:rPr>
        <w:t>, _</w:t>
      </w:r>
    </w:p>
    <w:p w:rsidR="00550295" w:rsidRDefault="00550295" w:rsidP="00550295">
      <w:pPr>
        <w:ind w:firstLine="360"/>
        <w:rPr>
          <w:rStyle w:val="CodeSnippet"/>
        </w:rPr>
      </w:pPr>
      <w:r>
        <w:rPr>
          <w:rStyle w:val="CodeSnippet"/>
        </w:rPr>
        <w:t>Optional Control As Long = 0</w:t>
      </w:r>
      <w:r w:rsidRPr="0058686B">
        <w:rPr>
          <w:rStyle w:val="CodeSnippet"/>
        </w:rPr>
        <w:t>)</w:t>
      </w:r>
      <w:r>
        <w:rPr>
          <w:rStyle w:val="CodeSnippet"/>
        </w:rPr>
        <w:t xml:space="preserve"> _</w:t>
      </w:r>
    </w:p>
    <w:p w:rsidR="00550295" w:rsidRPr="0058686B" w:rsidRDefault="00550295" w:rsidP="00550295">
      <w:pPr>
        <w:ind w:left="360" w:firstLine="360"/>
        <w:rPr>
          <w:rStyle w:val="CodeSnippet"/>
        </w:rPr>
      </w:pPr>
      <w:r w:rsidRPr="0058686B">
        <w:rPr>
          <w:rStyle w:val="CodeSnippet"/>
        </w:rPr>
        <w:t>As String</w:t>
      </w:r>
    </w:p>
    <w:p w:rsidR="00550295" w:rsidRDefault="00550295" w:rsidP="00550295">
      <w:pPr>
        <w:suppressAutoHyphens w:val="0"/>
      </w:pPr>
    </w:p>
    <w:p w:rsidR="00550295" w:rsidRDefault="00550295" w:rsidP="00550295">
      <w:pPr>
        <w:rPr>
          <w:rStyle w:val="Norm"/>
        </w:rPr>
      </w:pPr>
      <w:r>
        <w:rPr>
          <w:rStyle w:val="Norm"/>
        </w:rPr>
        <w:t>This function enables you to replace strings or sub-strings with other values. As discussed below, you can use environment strings,  drive letters based on a volume label and even the current date and/or time. Several of the substitutions are set by the use of the backwards single quote character “`” which is the key to the left of the number</w:t>
      </w:r>
      <w:r w:rsidRPr="007F2AB3">
        <w:rPr>
          <w:rStyle w:val="Norm"/>
        </w:rPr>
        <w:t xml:space="preserve"> 1 on the upper keyboard row</w:t>
      </w:r>
      <w:r>
        <w:rPr>
          <w:rStyle w:val="Norm"/>
        </w:rPr>
        <w:t>.</w:t>
      </w:r>
    </w:p>
    <w:p w:rsidR="00550295" w:rsidRDefault="00550295" w:rsidP="00550295">
      <w:pPr>
        <w:rPr>
          <w:rStyle w:val="Norm"/>
        </w:rPr>
      </w:pPr>
    </w:p>
    <w:p w:rsidR="00550295" w:rsidRDefault="00550295" w:rsidP="00550295">
      <w:pPr>
        <w:rPr>
          <w:rStyle w:val="Norm"/>
        </w:rPr>
      </w:pPr>
      <w:r w:rsidRPr="00207452">
        <w:rPr>
          <w:rStyle w:val="Norm"/>
          <w:b/>
          <w:i/>
          <w:u w:val="single"/>
        </w:rPr>
        <w:t>Environment variables</w:t>
      </w:r>
      <w:r>
        <w:rPr>
          <w:rStyle w:val="Norm"/>
        </w:rPr>
        <w:t xml:space="preserve"> - Suppose you have a program that wants the user’s name (I know there are other ways of doing this; this is just an example), you could specify a commandline that includes the string </w:t>
      </w:r>
      <w:r w:rsidRPr="007F2AB3">
        <w:rPr>
          <w:rStyle w:val="Norm"/>
        </w:rPr>
        <w:t>`%username`</w:t>
      </w:r>
      <w:r>
        <w:rPr>
          <w:rStyle w:val="Norm"/>
        </w:rPr>
        <w:t xml:space="preserve"> and our function will recognize the sub-string enclosed in single backwards single quote characters as a string we want to work for substitution and then it will see “%” and know that we want to find the environment variable for whatever follows. In this case “username” follows “%” and it will replace </w:t>
      </w:r>
      <w:r w:rsidRPr="007F2AB3">
        <w:rPr>
          <w:rStyle w:val="Norm"/>
        </w:rPr>
        <w:t>`%username`</w:t>
      </w:r>
      <w:r>
        <w:rPr>
          <w:rStyle w:val="Norm"/>
        </w:rPr>
        <w:t xml:space="preserve"> with whatever the current username is as set in the environment. If you are unfamiliar with the environment go to a CMD prompt and enter the command “Set” (no quotes) and you will get a listing of all of the current environment variables.</w:t>
      </w:r>
    </w:p>
    <w:p w:rsidR="00550295" w:rsidRDefault="00550295" w:rsidP="00550295">
      <w:pPr>
        <w:rPr>
          <w:rStyle w:val="Norm"/>
        </w:rPr>
      </w:pPr>
    </w:p>
    <w:p w:rsidR="00550295" w:rsidRDefault="00550295" w:rsidP="00550295">
      <w:pPr>
        <w:rPr>
          <w:rStyle w:val="Norm"/>
        </w:rPr>
      </w:pPr>
      <w:r>
        <w:rPr>
          <w:rStyle w:val="Norm"/>
        </w:rPr>
        <w:t>Also, Windows uses environment variables for many things and often the variables are passed in a string residing between two “%” characters. We use a Windows API function to replace this will its environment value. For example, if we had a string “My username on this PC is %username%” then it would be returned as “My username on this PC is Paul-PC” since this PC sees me as Paul-PC. You can turn this second environmental string search off by specifying Control with a “1” OR’d into it.</w:t>
      </w:r>
    </w:p>
    <w:p w:rsidR="00550295" w:rsidRDefault="00550295" w:rsidP="00550295">
      <w:pPr>
        <w:rPr>
          <w:rStyle w:val="Norm"/>
        </w:rPr>
      </w:pPr>
    </w:p>
    <w:p w:rsidR="00550295" w:rsidRDefault="00550295" w:rsidP="00550295">
      <w:pPr>
        <w:rPr>
          <w:rStyle w:val="Norm"/>
        </w:rPr>
      </w:pPr>
      <w:r w:rsidRPr="00207452">
        <w:rPr>
          <w:rStyle w:val="Norm"/>
          <w:b/>
          <w:i/>
          <w:u w:val="single"/>
        </w:rPr>
        <w:t>Drive Letter based on Volume Label</w:t>
      </w:r>
      <w:r>
        <w:rPr>
          <w:rStyle w:val="Norm"/>
        </w:rPr>
        <w:t xml:space="preserve"> - We can also use this function for determining a specific drive. I have several thumb drives and I move them between several PC’s. </w:t>
      </w:r>
      <w:r w:rsidR="006E0D58">
        <w:rPr>
          <w:rStyle w:val="Norm"/>
        </w:rPr>
        <w:t>There</w:t>
      </w:r>
      <w:r>
        <w:rPr>
          <w:rStyle w:val="Norm"/>
        </w:rPr>
        <w:t xml:space="preserve"> are certain copying programs that I want to have work on only one of the thumb drives but for a variety of reasons the drive letters change. I can specify the volume label from my thumb drive (it doesn’t change unless I change it) and SubstStr will substitute my drive letter and “:” for it. For example, one of my thumb drives has a volume label of “Corsair” so if I specify that to SubstStr as </w:t>
      </w:r>
      <w:r w:rsidRPr="00060AC0">
        <w:rPr>
          <w:rStyle w:val="CodeSnippet"/>
          <w:sz w:val="22"/>
        </w:rPr>
        <w:t>`^CORSAIR`</w:t>
      </w:r>
      <w:r>
        <w:rPr>
          <w:rStyle w:val="Norm"/>
        </w:rPr>
        <w:t xml:space="preserve"> this function sees the `^ and knows it is a desired substitution for a volume label of what follows and it replaces this with “L:” on my home PC.</w:t>
      </w:r>
    </w:p>
    <w:p w:rsidR="00550295" w:rsidRDefault="00550295" w:rsidP="00550295">
      <w:pPr>
        <w:rPr>
          <w:rStyle w:val="Norm"/>
        </w:rPr>
      </w:pPr>
    </w:p>
    <w:p w:rsidR="00550295" w:rsidRDefault="00550295" w:rsidP="00550295">
      <w:pPr>
        <w:rPr>
          <w:rStyle w:val="Norm"/>
        </w:rPr>
      </w:pPr>
      <w:r w:rsidRPr="00207452">
        <w:rPr>
          <w:rStyle w:val="Norm"/>
          <w:b/>
          <w:i/>
          <w:u w:val="single"/>
        </w:rPr>
        <w:t>Current Date and/or Time</w:t>
      </w:r>
      <w:r>
        <w:rPr>
          <w:rStyle w:val="Norm"/>
        </w:rPr>
        <w:t>: You can return the current date &amp;/or time by using the “@” character. If you enclose it in single quotes then it will be replaced by the current date in “yyyymmdd-hhmmss” format (the string without quotes would be `@`). This is great if you want to return the current date/time for use in generating unique filenames. If you want to return the current date/time in your own format, just specify the format string after the “@” character. For example, if you want the date in American format you could specify `@mm/dd/yy`.</w:t>
      </w:r>
    </w:p>
    <w:p w:rsidR="00550295" w:rsidRDefault="00550295" w:rsidP="00550295">
      <w:pPr>
        <w:rPr>
          <w:rStyle w:val="Norm"/>
        </w:rPr>
      </w:pPr>
    </w:p>
    <w:p w:rsidR="00550295" w:rsidRDefault="00550295" w:rsidP="00550295">
      <w:pPr>
        <w:rPr>
          <w:rStyle w:val="Norm"/>
        </w:rPr>
      </w:pPr>
      <w:r w:rsidRPr="005E6A2C">
        <w:rPr>
          <w:rStyle w:val="Norm"/>
          <w:b/>
          <w:i/>
          <w:u w:val="single"/>
        </w:rPr>
        <w:t>Current Folder</w:t>
      </w:r>
      <w:r>
        <w:rPr>
          <w:rStyle w:val="Norm"/>
        </w:rPr>
        <w:t xml:space="preserve"> – In Excel, you find the folder where the current workbook resides with ThisWorkbook.Path. In MS Word it is ActiveDocument.Path, in VB6 it is App.Path and so on. The initialization code for this module mUCCore has a public variable named AppPath which it fills in with one of those values, depending upon which one is executing this code. If you specify </w:t>
      </w:r>
      <w:r w:rsidRPr="005E6A2C">
        <w:rPr>
          <w:rStyle w:val="CodeSnippet"/>
        </w:rPr>
        <w:t>`#`</w:t>
      </w:r>
      <w:r w:rsidRPr="005E6A2C">
        <w:rPr>
          <w:rStyle w:val="Norm"/>
        </w:rPr>
        <w:t>this will be replaced with whatever AppPath holds.</w:t>
      </w:r>
    </w:p>
    <w:p w:rsidR="00550295" w:rsidRDefault="00550295" w:rsidP="00550295">
      <w:pPr>
        <w:rPr>
          <w:rStyle w:val="Norm"/>
        </w:rPr>
      </w:pPr>
    </w:p>
    <w:p w:rsidR="00550295" w:rsidRDefault="00550295" w:rsidP="00550295">
      <w:pPr>
        <w:rPr>
          <w:rStyle w:val="Norm"/>
        </w:rPr>
      </w:pPr>
      <w:r w:rsidRPr="00AC757E">
        <w:rPr>
          <w:rStyle w:val="Norm"/>
          <w:i/>
        </w:rPr>
        <w:t>Caution</w:t>
      </w:r>
      <w:r>
        <w:rPr>
          <w:rStyle w:val="Norm"/>
        </w:rPr>
        <w:t xml:space="preserve"> – Since Vista  introduced User Account Control, we aren’t allowed to write files to the location in Program </w:t>
      </w:r>
      <w:r w:rsidR="006E0D58">
        <w:rPr>
          <w:rStyle w:val="Norm"/>
        </w:rPr>
        <w:t>Files</w:t>
      </w:r>
      <w:r>
        <w:rPr>
          <w:rStyle w:val="Norm"/>
        </w:rPr>
        <w:t xml:space="preserve"> where the programs reside without needing to elevate permissions. To avoid this, generally you should not write to this folder if the executing code is in VB6. Since all of the other platforms supported by this code are macros running inside of documents such as spreadsheets and word processing files, it will almost certainly be okay if you want to read or write other programs in the same folder where the document resides.</w:t>
      </w:r>
    </w:p>
    <w:p w:rsidR="00550295" w:rsidRDefault="00550295" w:rsidP="00550295">
      <w:pPr>
        <w:rPr>
          <w:rStyle w:val="Norm"/>
        </w:rPr>
      </w:pPr>
    </w:p>
    <w:p w:rsidR="00550295" w:rsidRDefault="00550295" w:rsidP="00550295">
      <w:pPr>
        <w:rPr>
          <w:rStyle w:val="Norm"/>
        </w:rPr>
      </w:pPr>
      <w:r>
        <w:rPr>
          <w:rStyle w:val="Norm"/>
        </w:rPr>
        <w:lastRenderedPageBreak/>
        <w:t xml:space="preserve">Note- If you use either the mKnownFolders module or the module mFileStuff (which contains mKnownFolders routines) then you have access to a related routine called KFSubstStr which does the same things that this function does (actually it calls this one) but it also allows for substitution for system folders. For example, in different versions of Windows the location </w:t>
      </w:r>
      <w:r w:rsidR="006E0D58">
        <w:rPr>
          <w:rStyle w:val="Norm"/>
        </w:rPr>
        <w:t>for</w:t>
      </w:r>
      <w:r>
        <w:rPr>
          <w:rStyle w:val="Norm"/>
        </w:rPr>
        <w:t xml:space="preserve"> a user’s program data for a given program has changed several times. Since you may be running this code on anything from XP and later, this becomes a good way of locating that folder or </w:t>
      </w:r>
      <w:r w:rsidR="006E0D58">
        <w:rPr>
          <w:rStyle w:val="Norm"/>
        </w:rPr>
        <w:t>any</w:t>
      </w:r>
      <w:r>
        <w:rPr>
          <w:rStyle w:val="Norm"/>
        </w:rPr>
        <w:t xml:space="preserve"> others like it. You can access the official version of folders for the current user, all users (caution, likely requires UAC elevation) and the default user. You can specify the Documents, ProgramData, Desktop or the Temp folder. </w:t>
      </w:r>
      <w:r w:rsidR="006E0D58">
        <w:rPr>
          <w:rStyle w:val="Norm"/>
        </w:rPr>
        <w:t>See the documentation for mKnownFodlers or mFileStuff for more detail.</w:t>
      </w:r>
    </w:p>
    <w:p w:rsidR="00550295" w:rsidRDefault="00550295" w:rsidP="00550295">
      <w:pPr>
        <w:rPr>
          <w:rStyle w:val="Norm"/>
        </w:rPr>
      </w:pPr>
    </w:p>
    <w:p w:rsidR="00550295" w:rsidRDefault="00550295" w:rsidP="00550295">
      <w:pPr>
        <w:rPr>
          <w:rStyle w:val="Norm"/>
        </w:rPr>
      </w:pPr>
      <w:r w:rsidRPr="003C1AAC">
        <w:rPr>
          <w:rStyle w:val="Norm"/>
          <w:b/>
          <w:i/>
          <w:u w:val="single"/>
        </w:rPr>
        <w:t xml:space="preserve">Single quote replacement </w:t>
      </w:r>
      <w:r>
        <w:rPr>
          <w:rStyle w:val="Norm"/>
        </w:rPr>
        <w:t>– Some Windows functions require a string in quote characters such as "My File</w:t>
      </w:r>
      <w:r w:rsidRPr="003C1AAC">
        <w:rPr>
          <w:rStyle w:val="Norm"/>
        </w:rPr>
        <w:t>"</w:t>
      </w:r>
      <w:r>
        <w:rPr>
          <w:rStyle w:val="Norm"/>
        </w:rPr>
        <w:t xml:space="preserve">. This seems okay but it can get very confusing when you specify a string in quotes to start with and then you need a second set to be left in the string. Now you can use single quotes that when run through this function will get converted into double quotes. </w:t>
      </w:r>
    </w:p>
    <w:p w:rsidR="00550295" w:rsidRDefault="00550295" w:rsidP="00550295">
      <w:pPr>
        <w:rPr>
          <w:rStyle w:val="Norm"/>
        </w:rPr>
      </w:pPr>
    </w:p>
    <w:p w:rsidR="00550295" w:rsidRDefault="00550295" w:rsidP="00550295">
      <w:pPr>
        <w:rPr>
          <w:rStyle w:val="Norm"/>
        </w:rPr>
      </w:pPr>
      <w:r>
        <w:rPr>
          <w:rStyle w:val="Norm"/>
        </w:rPr>
        <w:t xml:space="preserve">Debug.Print </w:t>
      </w:r>
      <w:r w:rsidRPr="003C1AAC">
        <w:rPr>
          <w:rStyle w:val="Norm"/>
        </w:rPr>
        <w:t>"</w:t>
      </w:r>
      <w:r>
        <w:rPr>
          <w:rStyle w:val="Norm"/>
        </w:rPr>
        <w:t>C:\Program Files\a\b.exe</w:t>
      </w:r>
      <w:r w:rsidRPr="003C1AAC">
        <w:rPr>
          <w:rStyle w:val="Norm"/>
        </w:rPr>
        <w:t>"</w:t>
      </w:r>
    </w:p>
    <w:p w:rsidR="00550295" w:rsidRDefault="00550295" w:rsidP="00550295">
      <w:pPr>
        <w:rPr>
          <w:rStyle w:val="Norm"/>
        </w:rPr>
      </w:pPr>
    </w:p>
    <w:p w:rsidR="00550295" w:rsidRDefault="00550295" w:rsidP="00550295">
      <w:pPr>
        <w:rPr>
          <w:rStyle w:val="Norm"/>
        </w:rPr>
      </w:pPr>
      <w:r>
        <w:rPr>
          <w:rStyle w:val="Norm"/>
        </w:rPr>
        <w:t>Would cause this string to be printed in the Immediate window:</w:t>
      </w:r>
    </w:p>
    <w:p w:rsidR="00550295" w:rsidRDefault="00550295" w:rsidP="00550295">
      <w:pPr>
        <w:rPr>
          <w:rStyle w:val="Norm"/>
        </w:rPr>
      </w:pPr>
    </w:p>
    <w:p w:rsidR="00550295" w:rsidRDefault="00550295" w:rsidP="00550295">
      <w:pPr>
        <w:rPr>
          <w:rStyle w:val="Norm"/>
        </w:rPr>
      </w:pPr>
      <w:r>
        <w:rPr>
          <w:rStyle w:val="Norm"/>
        </w:rPr>
        <w:t>C:\Program Files\a\b.exe</w:t>
      </w:r>
    </w:p>
    <w:p w:rsidR="00550295" w:rsidRDefault="00550295" w:rsidP="00550295">
      <w:pPr>
        <w:rPr>
          <w:rStyle w:val="Norm"/>
        </w:rPr>
      </w:pPr>
    </w:p>
    <w:p w:rsidR="00550295" w:rsidRDefault="00550295" w:rsidP="00550295">
      <w:pPr>
        <w:rPr>
          <w:rStyle w:val="Norm"/>
        </w:rPr>
      </w:pPr>
      <w:r>
        <w:rPr>
          <w:rStyle w:val="Norm"/>
        </w:rPr>
        <w:t>Which is okay but if you tried to pass that to some Windows programs it would see it as 2 strings because there is a space between “Program” and “Files” so we need to pass it to Windows in a set of quotes. But VBA interprets the quotes as characters to be used to quote a string so in order to make it right we would need to specify one of the following:</w:t>
      </w:r>
    </w:p>
    <w:p w:rsidR="00550295" w:rsidRDefault="00550295" w:rsidP="00550295">
      <w:pPr>
        <w:rPr>
          <w:rStyle w:val="Norm"/>
        </w:rPr>
      </w:pPr>
    </w:p>
    <w:p w:rsidR="00550295" w:rsidRDefault="00550295" w:rsidP="00550295">
      <w:pPr>
        <w:rPr>
          <w:rStyle w:val="Norm"/>
        </w:rPr>
      </w:pPr>
      <w:r w:rsidRPr="003C1AAC">
        <w:rPr>
          <w:rStyle w:val="Norm"/>
        </w:rPr>
        <w:t>"""</w:t>
      </w:r>
      <w:r>
        <w:rPr>
          <w:rStyle w:val="Norm"/>
        </w:rPr>
        <w:t>C:\Program Files\a\b.exe</w:t>
      </w:r>
      <w:r w:rsidRPr="003C1AAC">
        <w:rPr>
          <w:rStyle w:val="Norm"/>
        </w:rPr>
        <w:t>"""</w:t>
      </w:r>
    </w:p>
    <w:p w:rsidR="00550295" w:rsidRDefault="006E0D58" w:rsidP="00550295">
      <w:pPr>
        <w:rPr>
          <w:rStyle w:val="Norm"/>
        </w:rPr>
      </w:pPr>
      <w:r>
        <w:rPr>
          <w:rStyle w:val="Norm"/>
        </w:rPr>
        <w:t xml:space="preserve">ChrW$(34) &amp; </w:t>
      </w:r>
      <w:r w:rsidRPr="003C1AAC">
        <w:rPr>
          <w:rStyle w:val="Norm"/>
        </w:rPr>
        <w:t>"</w:t>
      </w:r>
      <w:r>
        <w:rPr>
          <w:rStyle w:val="Norm"/>
        </w:rPr>
        <w:t>C:\Program Files\a\b.exe</w:t>
      </w:r>
      <w:r w:rsidRPr="003C1AAC">
        <w:rPr>
          <w:rStyle w:val="Norm"/>
        </w:rPr>
        <w:t>"</w:t>
      </w:r>
      <w:r>
        <w:rPr>
          <w:rStyle w:val="Norm"/>
        </w:rPr>
        <w:t xml:space="preserve"> &amp; ChrW$(34)</w:t>
      </w:r>
    </w:p>
    <w:p w:rsidR="00550295" w:rsidRDefault="00550295" w:rsidP="00550295">
      <w:pPr>
        <w:rPr>
          <w:rStyle w:val="Norm"/>
        </w:rPr>
      </w:pPr>
    </w:p>
    <w:p w:rsidR="00550295" w:rsidRDefault="00550295" w:rsidP="00550295">
      <w:pPr>
        <w:rPr>
          <w:rStyle w:val="Norm"/>
        </w:rPr>
      </w:pPr>
      <w:r>
        <w:rPr>
          <w:rStyle w:val="Norm"/>
        </w:rPr>
        <w:t xml:space="preserve">I think both of these are </w:t>
      </w:r>
      <w:r w:rsidR="006E0D58">
        <w:rPr>
          <w:rStyle w:val="Norm"/>
        </w:rPr>
        <w:t>confusing</w:t>
      </w:r>
      <w:r>
        <w:rPr>
          <w:rStyle w:val="Norm"/>
        </w:rPr>
        <w:t xml:space="preserve"> and things get worse if there is a quote character inside the string.</w:t>
      </w:r>
    </w:p>
    <w:p w:rsidR="00550295" w:rsidRDefault="00550295" w:rsidP="00550295">
      <w:pPr>
        <w:rPr>
          <w:rStyle w:val="Norm"/>
        </w:rPr>
      </w:pPr>
    </w:p>
    <w:p w:rsidR="00550295" w:rsidRDefault="00550295" w:rsidP="00550295">
      <w:pPr>
        <w:rPr>
          <w:rStyle w:val="Norm"/>
        </w:rPr>
      </w:pPr>
      <w:r>
        <w:rPr>
          <w:rStyle w:val="Norm"/>
        </w:rPr>
        <w:t>To avoid all of this you can use</w:t>
      </w:r>
    </w:p>
    <w:p w:rsidR="00550295" w:rsidRDefault="00550295" w:rsidP="00550295">
      <w:pPr>
        <w:rPr>
          <w:rStyle w:val="Norm"/>
        </w:rPr>
      </w:pPr>
    </w:p>
    <w:p w:rsidR="00550295" w:rsidRDefault="00550295" w:rsidP="00550295">
      <w:pPr>
        <w:rPr>
          <w:rStyle w:val="Norm"/>
        </w:rPr>
      </w:pPr>
      <w:r>
        <w:rPr>
          <w:rStyle w:val="Norm"/>
        </w:rPr>
        <w:t>SubstStr(</w:t>
      </w:r>
      <w:r w:rsidRPr="003C1AAC">
        <w:rPr>
          <w:rStyle w:val="Norm"/>
        </w:rPr>
        <w:t>"</w:t>
      </w:r>
      <w:r>
        <w:rPr>
          <w:rStyle w:val="Norm"/>
        </w:rPr>
        <w:t>’C:\Program Files\a\b.exe’</w:t>
      </w:r>
      <w:r w:rsidRPr="003C1AAC">
        <w:rPr>
          <w:rStyle w:val="Norm"/>
        </w:rPr>
        <w:t>"</w:t>
      </w:r>
      <w:r>
        <w:rPr>
          <w:rStyle w:val="Norm"/>
        </w:rPr>
        <w:t>)</w:t>
      </w:r>
    </w:p>
    <w:p w:rsidR="00550295" w:rsidRDefault="00550295" w:rsidP="00550295">
      <w:pPr>
        <w:rPr>
          <w:rStyle w:val="Norm"/>
        </w:rPr>
      </w:pPr>
    </w:p>
    <w:p w:rsidR="00550295" w:rsidRDefault="00550295" w:rsidP="00550295">
      <w:pPr>
        <w:rPr>
          <w:rStyle w:val="Norm"/>
        </w:rPr>
      </w:pPr>
      <w:r>
        <w:rPr>
          <w:rStyle w:val="Norm"/>
        </w:rPr>
        <w:t>And SubstStr will replace the single quotes with double quotes.</w:t>
      </w:r>
    </w:p>
    <w:p w:rsidR="00550295" w:rsidRDefault="00550295" w:rsidP="00550295">
      <w:pPr>
        <w:rPr>
          <w:rStyle w:val="Norm"/>
        </w:rPr>
      </w:pPr>
    </w:p>
    <w:p w:rsidR="00550295" w:rsidRDefault="00550295" w:rsidP="00550295">
      <w:pPr>
        <w:rPr>
          <w:rStyle w:val="Norm"/>
        </w:rPr>
      </w:pPr>
      <w:r>
        <w:rPr>
          <w:rStyle w:val="Norm"/>
        </w:rPr>
        <w:t>If you need a single quote to stay in the string (unlikely) just use 2 single quotes.</w:t>
      </w:r>
    </w:p>
    <w:p w:rsidR="00550295" w:rsidRDefault="00550295" w:rsidP="00550295">
      <w:pPr>
        <w:rPr>
          <w:rStyle w:val="Norm"/>
        </w:rPr>
      </w:pPr>
    </w:p>
    <w:p w:rsidR="00550295" w:rsidRDefault="00550295" w:rsidP="00550295">
      <w:pPr>
        <w:rPr>
          <w:rStyle w:val="Norm"/>
        </w:rPr>
      </w:pPr>
      <w:r>
        <w:rPr>
          <w:rStyle w:val="Norm"/>
        </w:rPr>
        <w:t>If you don’t want this substitution to happen at all in the call, just OR a “2” into Control. For example, if you did not want environment variables expanded or single quotes turned into double quotes you would set Control equal to 3 (1 or 2).</w:t>
      </w:r>
    </w:p>
    <w:p w:rsidR="00550295" w:rsidRDefault="00550295" w:rsidP="00550295">
      <w:pPr>
        <w:rPr>
          <w:rStyle w:val="Norm"/>
        </w:rPr>
      </w:pPr>
    </w:p>
    <w:p w:rsidR="00550295" w:rsidRDefault="00550295" w:rsidP="00550295">
      <w:pPr>
        <w:pBdr>
          <w:bottom w:val="single" w:sz="6" w:space="1" w:color="auto"/>
        </w:pBdr>
      </w:pPr>
    </w:p>
    <w:p w:rsidR="00550295" w:rsidRDefault="00550295" w:rsidP="00550295">
      <w:pPr>
        <w:suppressAutoHyphens w:val="0"/>
      </w:pPr>
      <w:r>
        <w:br w:type="page"/>
      </w:r>
    </w:p>
    <w:p w:rsidR="00550295" w:rsidRPr="0058686B" w:rsidRDefault="00550295" w:rsidP="00550295">
      <w:pPr>
        <w:rPr>
          <w:rStyle w:val="CodeSnippet"/>
        </w:rPr>
      </w:pPr>
      <w:r w:rsidRPr="0058686B">
        <w:rPr>
          <w:rStyle w:val="CodeSnippet"/>
        </w:rPr>
        <w:lastRenderedPageBreak/>
        <w:t xml:space="preserve">Function </w:t>
      </w:r>
      <w:bookmarkStart w:id="10" w:name="StringW"/>
      <w:bookmarkEnd w:id="10"/>
      <w:r w:rsidRPr="0058686B">
        <w:rPr>
          <w:rStyle w:val="CodeSnippet"/>
          <w:color w:val="FF0000"/>
        </w:rPr>
        <w:t>StringW</w:t>
      </w:r>
      <w:r w:rsidRPr="0058686B">
        <w:rPr>
          <w:rStyle w:val="CodeSnippet"/>
        </w:rPr>
        <w:t>( _</w:t>
      </w:r>
    </w:p>
    <w:p w:rsidR="00550295" w:rsidRPr="0058686B" w:rsidRDefault="00550295" w:rsidP="00550295">
      <w:pPr>
        <w:ind w:firstLine="360"/>
        <w:rPr>
          <w:rStyle w:val="CodeSnippet"/>
        </w:rPr>
      </w:pPr>
      <w:r w:rsidRPr="0058686B">
        <w:rPr>
          <w:rStyle w:val="CodeSnippet"/>
        </w:rPr>
        <w:t>ByVal NumChars As Long, _</w:t>
      </w:r>
    </w:p>
    <w:p w:rsidR="00550295" w:rsidRPr="0058686B" w:rsidRDefault="00550295" w:rsidP="00550295">
      <w:pPr>
        <w:ind w:firstLine="360"/>
        <w:rPr>
          <w:rStyle w:val="CodeSnippet"/>
        </w:rPr>
      </w:pPr>
      <w:r w:rsidRPr="0058686B">
        <w:rPr>
          <w:rStyle w:val="CodeSnippet"/>
        </w:rPr>
        <w:t>CharCode As Long)  _</w:t>
      </w:r>
    </w:p>
    <w:p w:rsidR="00550295" w:rsidRPr="0058686B" w:rsidRDefault="00550295" w:rsidP="00550295">
      <w:pPr>
        <w:ind w:left="360" w:firstLine="360"/>
        <w:rPr>
          <w:rStyle w:val="CodeSnippet"/>
        </w:rPr>
      </w:pPr>
      <w:r w:rsidRPr="0058686B">
        <w:rPr>
          <w:rStyle w:val="CodeSnippet"/>
        </w:rPr>
        <w:t>As String</w:t>
      </w:r>
    </w:p>
    <w:p w:rsidR="00550295" w:rsidRDefault="00550295" w:rsidP="00550295"/>
    <w:p w:rsidR="00550295" w:rsidRDefault="00550295" w:rsidP="00550295">
      <w:r>
        <w:t>Unicode replacement for VB function String$ to make a given-sized string filled with a specified character. For characters less than 256 this uses String$ (String$ can only do up to 255) but has a different algorithm for values greater than 255 and less than 0.</w:t>
      </w:r>
    </w:p>
    <w:p w:rsidR="00550295" w:rsidRDefault="00550295" w:rsidP="00550295"/>
    <w:p w:rsidR="00550295" w:rsidRPr="00983AF7" w:rsidRDefault="00550295" w:rsidP="00550295">
      <w:pPr>
        <w:rPr>
          <w:u w:val="single"/>
        </w:rPr>
      </w:pPr>
      <w:r w:rsidRPr="00983AF7">
        <w:rPr>
          <w:u w:val="single"/>
        </w:rPr>
        <w:t>Inputs</w:t>
      </w:r>
    </w:p>
    <w:p w:rsidR="00550295" w:rsidRDefault="00550295" w:rsidP="00550295"/>
    <w:p w:rsidR="00550295" w:rsidRDefault="00550295" w:rsidP="00550295">
      <w:r>
        <w:t>NumChars – Length of the string to be built / returned.</w:t>
      </w:r>
    </w:p>
    <w:p w:rsidR="00550295" w:rsidRDefault="00550295" w:rsidP="00550295"/>
    <w:p w:rsidR="00550295" w:rsidRDefault="00550295" w:rsidP="00550295">
      <w:r>
        <w:t xml:space="preserve">CharCode – A number for a Unicode character (such as 65 for </w:t>
      </w:r>
      <w:r w:rsidRPr="00983AF7">
        <w:t>"A")</w:t>
      </w:r>
      <w:r>
        <w:t xml:space="preserve">  or AscW("ABC") to get 65 for "A". The string will be filled with this character.</w:t>
      </w:r>
    </w:p>
    <w:p w:rsidR="00550295" w:rsidRDefault="00550295" w:rsidP="00550295"/>
    <w:p w:rsidR="00550295" w:rsidRPr="00983AF7" w:rsidRDefault="00550295" w:rsidP="00550295">
      <w:pPr>
        <w:rPr>
          <w:u w:val="single"/>
        </w:rPr>
      </w:pPr>
      <w:r w:rsidRPr="00983AF7">
        <w:rPr>
          <w:u w:val="single"/>
        </w:rPr>
        <w:t>Return</w:t>
      </w:r>
    </w:p>
    <w:p w:rsidR="00550295" w:rsidRDefault="00550295" w:rsidP="00550295"/>
    <w:p w:rsidR="00550295" w:rsidRDefault="00550295" w:rsidP="00550295">
      <w:r>
        <w:t>Function Return – A string “NumChars” long filled with the specified “Character”</w:t>
      </w:r>
    </w:p>
    <w:p w:rsidR="00550295" w:rsidRDefault="00550295" w:rsidP="00550295"/>
    <w:p w:rsidR="00550295" w:rsidRPr="00983AF7" w:rsidRDefault="00550295" w:rsidP="00550295">
      <w:pPr>
        <w:rPr>
          <w:u w:val="single"/>
        </w:rPr>
      </w:pPr>
      <w:r w:rsidRPr="00983AF7">
        <w:rPr>
          <w:u w:val="single"/>
        </w:rPr>
        <w:t>Uses</w:t>
      </w:r>
    </w:p>
    <w:p w:rsidR="00550295" w:rsidRDefault="00550295" w:rsidP="00550295"/>
    <w:p w:rsidR="00550295" w:rsidRDefault="00550295" w:rsidP="00550295">
      <w:r>
        <w:t>RtlMoveMemory in this module</w:t>
      </w:r>
    </w:p>
    <w:p w:rsidR="00550295" w:rsidRDefault="00550295" w:rsidP="00550295">
      <w:pPr>
        <w:pBdr>
          <w:bottom w:val="single" w:sz="6" w:space="1" w:color="auto"/>
        </w:pBdr>
      </w:pPr>
    </w:p>
    <w:p w:rsidR="00550295" w:rsidRDefault="00550295" w:rsidP="00550295"/>
    <w:p w:rsidR="00550295" w:rsidRPr="0058686B" w:rsidRDefault="00550295" w:rsidP="00550295">
      <w:pPr>
        <w:rPr>
          <w:rStyle w:val="CodeSnippet"/>
        </w:rPr>
      </w:pPr>
      <w:bookmarkStart w:id="11" w:name="iPad"/>
      <w:bookmarkEnd w:id="11"/>
      <w:r w:rsidRPr="0058686B">
        <w:rPr>
          <w:rStyle w:val="CodeSnippet"/>
        </w:rPr>
        <w:t xml:space="preserve">Function </w:t>
      </w:r>
      <w:r w:rsidRPr="0058686B">
        <w:rPr>
          <w:rStyle w:val="CodeSnippet"/>
          <w:color w:val="FF0000"/>
        </w:rPr>
        <w:t>iPad</w:t>
      </w:r>
      <w:r w:rsidRPr="0058686B">
        <w:rPr>
          <w:rStyle w:val="CodeSnippet"/>
        </w:rPr>
        <w:t>( _</w:t>
      </w:r>
    </w:p>
    <w:p w:rsidR="00550295" w:rsidRPr="0058686B" w:rsidRDefault="00550295" w:rsidP="00550295">
      <w:pPr>
        <w:rPr>
          <w:rStyle w:val="CodeSnippet"/>
        </w:rPr>
      </w:pPr>
      <w:r w:rsidRPr="0058686B">
        <w:rPr>
          <w:rStyle w:val="CodeSnippet"/>
        </w:rPr>
        <w:t xml:space="preserve">   Optional LStr As String = "", _</w:t>
      </w:r>
    </w:p>
    <w:p w:rsidR="00550295" w:rsidRPr="0058686B" w:rsidRDefault="00550295" w:rsidP="00550295">
      <w:pPr>
        <w:rPr>
          <w:rStyle w:val="CodeSnippet"/>
        </w:rPr>
      </w:pPr>
      <w:r w:rsidRPr="0058686B">
        <w:rPr>
          <w:rStyle w:val="CodeSnippet"/>
        </w:rPr>
        <w:t xml:space="preserve">   Optional RStr As String = "", _</w:t>
      </w:r>
    </w:p>
    <w:p w:rsidR="00550295" w:rsidRPr="0058686B" w:rsidRDefault="00550295" w:rsidP="00550295">
      <w:pPr>
        <w:rPr>
          <w:rStyle w:val="CodeSnippet"/>
        </w:rPr>
      </w:pPr>
      <w:r w:rsidRPr="0058686B">
        <w:rPr>
          <w:rStyle w:val="CodeSnippet"/>
        </w:rPr>
        <w:t xml:space="preserve">   Optional ByVal theWidth As Long = 20, _</w:t>
      </w:r>
    </w:p>
    <w:p w:rsidR="00550295" w:rsidRPr="0058686B" w:rsidRDefault="00550295" w:rsidP="00550295">
      <w:pPr>
        <w:rPr>
          <w:rStyle w:val="CodeSnippet"/>
        </w:rPr>
      </w:pPr>
      <w:r w:rsidRPr="0058686B">
        <w:rPr>
          <w:rStyle w:val="CodeSnippet"/>
        </w:rPr>
        <w:t xml:space="preserve">   Optional ByVal Spacer As Long = 32, _</w:t>
      </w:r>
    </w:p>
    <w:p w:rsidR="00550295" w:rsidRPr="0058686B" w:rsidRDefault="00550295" w:rsidP="00550295">
      <w:pPr>
        <w:rPr>
          <w:rStyle w:val="CodeSnippet"/>
        </w:rPr>
      </w:pPr>
      <w:r w:rsidRPr="0058686B">
        <w:rPr>
          <w:rStyle w:val="CodeSnippet"/>
        </w:rPr>
        <w:t xml:space="preserve">   Optional CalcSpaces As Long) As String</w:t>
      </w:r>
    </w:p>
    <w:p w:rsidR="00550295" w:rsidRDefault="00550295" w:rsidP="00550295"/>
    <w:p w:rsidR="00550295" w:rsidRDefault="00550295" w:rsidP="00550295">
      <w:r>
        <w:t>Given a left (LStr) and/or right string (RStr), this function builds a return string that is a total specified width (theWidth). The spacer (Spacer) used to fill out the return string defaults to the space character but can any character (typical alternative values for Spacer are 46 (.), 34 ("), 63 (?), 45 (-),  and 61 (=). Use AscW("X") to find others.</w:t>
      </w:r>
    </w:p>
    <w:p w:rsidR="00550295" w:rsidRDefault="00550295" w:rsidP="00550295"/>
    <w:p w:rsidR="00550295" w:rsidRDefault="00550295" w:rsidP="00550295">
      <w:r>
        <w:t>As an example, suppose you wanted to dump to the immediate window a right-justified string containing a formatted string to 2 decimal places of a long variable, lVar. The call would be</w:t>
      </w:r>
    </w:p>
    <w:p w:rsidR="00550295" w:rsidRDefault="00550295" w:rsidP="00550295"/>
    <w:p w:rsidR="00550295" w:rsidRDefault="00550295" w:rsidP="00550295">
      <w:r>
        <w:rPr>
          <w:rFonts w:ascii="Consolas" w:hAnsi="Consolas" w:cs="Consolas"/>
          <w:sz w:val="20"/>
          <w:szCs w:val="20"/>
        </w:rPr>
        <w:t>Debug.Print iPad("",format(lVar, "#,##0.00")</w:t>
      </w:r>
    </w:p>
    <w:p w:rsidR="00550295" w:rsidRDefault="00550295" w:rsidP="00550295"/>
    <w:p w:rsidR="00550295" w:rsidRDefault="00550295" w:rsidP="00550295">
      <w:r>
        <w:t>If you are concerned that LStr &amp; RStr are too long with no spacer between, you can check the returning value of CalcSpaces. It will have the length of Spacer used. If this value is &lt;0 then there was no room. You could alert with something like the following:</w:t>
      </w:r>
    </w:p>
    <w:p w:rsidR="00550295" w:rsidRDefault="00550295" w:rsidP="00550295"/>
    <w:p w:rsidR="00550295" w:rsidRDefault="00550295" w:rsidP="00550295">
      <w:pPr>
        <w:rPr>
          <w:rFonts w:ascii="Consolas" w:hAnsi="Consolas" w:cs="Consolas"/>
          <w:sz w:val="20"/>
          <w:szCs w:val="20"/>
        </w:rPr>
      </w:pPr>
      <w:r>
        <w:rPr>
          <w:rFonts w:ascii="Consolas" w:hAnsi="Consolas" w:cs="Consolas"/>
          <w:sz w:val="20"/>
          <w:szCs w:val="20"/>
        </w:rPr>
        <w:t xml:space="preserve">Call MsgBoxW("Strings """ &amp; LStr &amp; """ &amp; """ &amp; RStr &amp; """ are " &amp; _ </w:t>
      </w:r>
    </w:p>
    <w:p w:rsidR="00550295" w:rsidRDefault="00550295" w:rsidP="00550295">
      <w:pPr>
        <w:ind w:firstLine="720"/>
        <w:rPr>
          <w:rFonts w:ascii="Consolas" w:hAnsi="Consolas" w:cs="Consolas"/>
          <w:sz w:val="20"/>
          <w:szCs w:val="20"/>
        </w:rPr>
      </w:pPr>
      <w:r>
        <w:rPr>
          <w:rFonts w:ascii="Consolas" w:hAnsi="Consolas" w:cs="Consolas"/>
          <w:sz w:val="20"/>
          <w:szCs w:val="20"/>
        </w:rPr>
        <w:t>&amp; CStr(Len(LStr) + Len(RStr)) &amp; " chars wide" &amp; _</w:t>
      </w:r>
    </w:p>
    <w:p w:rsidR="00550295" w:rsidRDefault="00550295" w:rsidP="00550295">
      <w:r>
        <w:rPr>
          <w:rFonts w:ascii="Consolas" w:hAnsi="Consolas" w:cs="Consolas"/>
          <w:sz w:val="20"/>
          <w:szCs w:val="20"/>
        </w:rPr>
        <w:t xml:space="preserve">       vbCrLf &amp; "[max " &amp; CStr(theWidth) &amp; " chars]", vbExclamation)</w:t>
      </w:r>
    </w:p>
    <w:p w:rsidR="00550295" w:rsidRDefault="00550295" w:rsidP="00550295"/>
    <w:p w:rsidR="00550295" w:rsidRDefault="00550295" w:rsidP="00550295">
      <w:r>
        <w:t>Inputs</w:t>
      </w:r>
    </w:p>
    <w:p w:rsidR="00550295" w:rsidRDefault="00550295" w:rsidP="00550295">
      <w:pPr>
        <w:ind w:left="1152" w:hanging="432"/>
      </w:pPr>
      <w:r>
        <w:t>LStr As String (Optional, default = "") – The string on the left side of the return.</w:t>
      </w:r>
    </w:p>
    <w:p w:rsidR="00550295" w:rsidRDefault="00550295" w:rsidP="00550295">
      <w:pPr>
        <w:ind w:left="1152" w:hanging="432"/>
      </w:pPr>
      <w:r>
        <w:t>RStr As String (Optional, default = "") – The string on the right side of the return.</w:t>
      </w:r>
    </w:p>
    <w:p w:rsidR="00550295" w:rsidRDefault="00550295" w:rsidP="00550295">
      <w:pPr>
        <w:ind w:left="1152" w:hanging="432"/>
      </w:pPr>
      <w:r>
        <w:t>Optional ByVal theWidth As Long (Optional, default = 20) – The width of the return string.</w:t>
      </w:r>
    </w:p>
    <w:p w:rsidR="00550295" w:rsidRDefault="00550295" w:rsidP="00550295">
      <w:pPr>
        <w:ind w:left="1152" w:hanging="432"/>
      </w:pPr>
      <w:r>
        <w:lastRenderedPageBreak/>
        <w:t>ByVal Spacer As Long (Optional, default  = 32) – The number of the character used as the separator spacer.</w:t>
      </w:r>
    </w:p>
    <w:p w:rsidR="00550295" w:rsidRDefault="00550295" w:rsidP="00550295"/>
    <w:p w:rsidR="00550295" w:rsidRDefault="00550295" w:rsidP="00550295">
      <w:r>
        <w:t>Returns</w:t>
      </w:r>
    </w:p>
    <w:p w:rsidR="00550295" w:rsidRDefault="00550295" w:rsidP="00550295">
      <w:pPr>
        <w:ind w:left="1152" w:hanging="432"/>
      </w:pPr>
      <w:r>
        <w:t>Function Return – String containing the two input string separated by spacer characters to get to the specified width. If the left and right strings together have too many characters to have any spacer characters then what is returned is the left “theWidth” characters of the combined left and right strings.</w:t>
      </w:r>
    </w:p>
    <w:p w:rsidR="00550295" w:rsidRDefault="00550295" w:rsidP="00550295">
      <w:pPr>
        <w:ind w:left="1152" w:hanging="432"/>
      </w:pPr>
      <w:r>
        <w:t>CalcSpaces As Long – The number of spacer characters used to pad between  the left and right strings to get to a return string of length “theWidth”. If this value is less than 0 then none could be used because the combined left and right strings are too long to fit “theWidth”. Note that since this parameter is optional, you do not need to specify a variable for it because if you don’t the value is just discarded.</w:t>
      </w:r>
    </w:p>
    <w:p w:rsidR="00550295" w:rsidRDefault="00550295" w:rsidP="00550295">
      <w:pPr>
        <w:pBdr>
          <w:bottom w:val="single" w:sz="4" w:space="1" w:color="000000"/>
        </w:pBdr>
      </w:pPr>
      <w:r>
        <w:t>Uses</w:t>
      </w:r>
    </w:p>
    <w:p w:rsidR="00550295" w:rsidRDefault="00550295" w:rsidP="00550295">
      <w:pPr>
        <w:pBdr>
          <w:bottom w:val="single" w:sz="4" w:space="1" w:color="000000"/>
        </w:pBdr>
      </w:pPr>
      <w:r>
        <w:tab/>
        <w:t>StringW described above.</w:t>
      </w:r>
    </w:p>
    <w:p w:rsidR="00550295" w:rsidRDefault="00550295" w:rsidP="00550295">
      <w:pPr>
        <w:pBdr>
          <w:bottom w:val="single" w:sz="4" w:space="1" w:color="000000"/>
        </w:pBdr>
      </w:pPr>
    </w:p>
    <w:p w:rsidR="00550295" w:rsidRDefault="00550295" w:rsidP="00550295"/>
    <w:p w:rsidR="00550295" w:rsidRDefault="00550295" w:rsidP="00550295"/>
    <w:p w:rsidR="00550295" w:rsidRDefault="00550295" w:rsidP="00550295">
      <w:pPr>
        <w:rPr>
          <w:rStyle w:val="Norm"/>
        </w:rPr>
      </w:pPr>
    </w:p>
    <w:p w:rsidR="00550295" w:rsidRPr="0058686B" w:rsidRDefault="00550295" w:rsidP="00550295">
      <w:pPr>
        <w:rPr>
          <w:rStyle w:val="CodeSnippet"/>
        </w:rPr>
      </w:pPr>
      <w:bookmarkStart w:id="12" w:name="AllocString"/>
      <w:bookmarkEnd w:id="12"/>
      <w:r w:rsidRPr="0058686B">
        <w:rPr>
          <w:rStyle w:val="CodeSnippet"/>
        </w:rPr>
        <w:t xml:space="preserve">Function </w:t>
      </w:r>
      <w:r>
        <w:rPr>
          <w:rStyle w:val="CodeSnippet"/>
          <w:color w:val="FF0000"/>
        </w:rPr>
        <w:t>AllocString</w:t>
      </w:r>
      <w:r>
        <w:rPr>
          <w:rStyle w:val="CodeSnippet"/>
        </w:rPr>
        <w:t>(ByVal lSize as Long</w:t>
      </w:r>
      <w:r w:rsidRPr="0058686B">
        <w:rPr>
          <w:rStyle w:val="CodeSnippet"/>
        </w:rPr>
        <w:t>) As String</w:t>
      </w:r>
    </w:p>
    <w:p w:rsidR="00550295" w:rsidRDefault="00550295" w:rsidP="00550295">
      <w:pPr>
        <w:rPr>
          <w:rStyle w:val="Norm"/>
        </w:rPr>
      </w:pPr>
    </w:p>
    <w:p w:rsidR="00550295" w:rsidRDefault="00550295" w:rsidP="00550295">
      <w:pPr>
        <w:rPr>
          <w:rStyle w:val="Norm"/>
        </w:rPr>
      </w:pPr>
      <w:r>
        <w:rPr>
          <w:rStyle w:val="Norm"/>
        </w:rPr>
        <w:t xml:space="preserve">Makes a string containing “lSize” characters. This is good for API calls and things where you will be routing string type data into a buffer somewhere in memory. </w:t>
      </w:r>
      <w:r w:rsidR="006E0D58">
        <w:rPr>
          <w:rStyle w:val="Norm"/>
        </w:rPr>
        <w:t xml:space="preserve">I have used several schemes to do this over time and this one is the fastest. </w:t>
      </w:r>
      <w:r>
        <w:rPr>
          <w:rStyle w:val="Norm"/>
        </w:rPr>
        <w:t>If lSize is less than 400 characters then it uses VB’s built-in Space$ function otherwise a Windows API call is used.</w:t>
      </w:r>
    </w:p>
    <w:p w:rsidR="00550295" w:rsidRDefault="00550295" w:rsidP="00550295">
      <w:pPr>
        <w:pBdr>
          <w:bottom w:val="single" w:sz="6" w:space="1" w:color="auto"/>
        </w:pBdr>
        <w:suppressAutoHyphens w:val="0"/>
      </w:pPr>
    </w:p>
    <w:p w:rsidR="00550295" w:rsidRDefault="00550295" w:rsidP="00550295"/>
    <w:p w:rsidR="00550295" w:rsidRDefault="00550295" w:rsidP="00550295"/>
    <w:p w:rsidR="00550295" w:rsidRPr="0058686B" w:rsidRDefault="00550295" w:rsidP="00550295">
      <w:pPr>
        <w:rPr>
          <w:rStyle w:val="CodeSnippet"/>
        </w:rPr>
      </w:pPr>
      <w:r w:rsidRPr="0058686B">
        <w:rPr>
          <w:rStyle w:val="CodeSnippet"/>
        </w:rPr>
        <w:t xml:space="preserve">Function </w:t>
      </w:r>
      <w:bookmarkStart w:id="13" w:name="Ptr2VBStr"/>
      <w:bookmarkEnd w:id="13"/>
      <w:r w:rsidRPr="0058686B">
        <w:rPr>
          <w:rStyle w:val="CodeSnippet"/>
          <w:color w:val="FF0000"/>
        </w:rPr>
        <w:t>Ptr2VBStr</w:t>
      </w:r>
      <w:r w:rsidRPr="0058686B">
        <w:rPr>
          <w:rStyle w:val="CodeSnippet"/>
        </w:rPr>
        <w:t>( _</w:t>
      </w:r>
    </w:p>
    <w:p w:rsidR="00550295" w:rsidRPr="0058686B" w:rsidRDefault="00550295" w:rsidP="00550295">
      <w:pPr>
        <w:ind w:firstLine="360"/>
        <w:rPr>
          <w:rStyle w:val="CodeSnippet"/>
        </w:rPr>
      </w:pPr>
      <w:r w:rsidRPr="0058686B">
        <w:rPr>
          <w:rStyle w:val="CodeSnippet"/>
        </w:rPr>
        <w:t>ByVal lngPtr As LongPtr, _</w:t>
      </w:r>
    </w:p>
    <w:p w:rsidR="00550295" w:rsidRPr="0058686B" w:rsidRDefault="00550295" w:rsidP="00550295">
      <w:pPr>
        <w:ind w:firstLine="360"/>
        <w:rPr>
          <w:rStyle w:val="CodeSnippet"/>
        </w:rPr>
      </w:pPr>
      <w:r w:rsidRPr="0058686B">
        <w:rPr>
          <w:rStyle w:val="CodeSnippet"/>
        </w:rPr>
        <w:t>Optional lngLen As Long = 0) _</w:t>
      </w:r>
    </w:p>
    <w:p w:rsidR="00550295" w:rsidRDefault="00550295" w:rsidP="00550295">
      <w:pPr>
        <w:ind w:left="360" w:firstLine="360"/>
      </w:pPr>
      <w:r w:rsidRPr="0058686B">
        <w:rPr>
          <w:rStyle w:val="CodeSnippet"/>
        </w:rPr>
        <w:t>As String</w:t>
      </w:r>
    </w:p>
    <w:p w:rsidR="00550295" w:rsidRDefault="00550295" w:rsidP="00550295"/>
    <w:p w:rsidR="00550295" w:rsidRDefault="00550295" w:rsidP="00550295">
      <w:r>
        <w:t>Many Windows functions return a pointer to a memory address containing a string of characters somewhere in memory and it is up to us to get that into a normal VBA string. This routine does that. You can tell the routine how many characters to put in the string or you can let the routine find it for you (Windows ends all strings in a C fashion by putting a null character after the end of the characters in the string).</w:t>
      </w:r>
    </w:p>
    <w:p w:rsidR="00550295" w:rsidRDefault="00550295" w:rsidP="00550295"/>
    <w:p w:rsidR="00550295" w:rsidRPr="00E3315D" w:rsidRDefault="00550295" w:rsidP="00550295">
      <w:pPr>
        <w:rPr>
          <w:u w:val="single"/>
        </w:rPr>
      </w:pPr>
      <w:r w:rsidRPr="00E3315D">
        <w:rPr>
          <w:u w:val="single"/>
        </w:rPr>
        <w:t>Inputs</w:t>
      </w:r>
    </w:p>
    <w:p w:rsidR="00550295" w:rsidRDefault="00550295" w:rsidP="00550295"/>
    <w:p w:rsidR="00550295" w:rsidRDefault="00550295" w:rsidP="00550295">
      <w:r w:rsidRPr="00E3315D">
        <w:rPr>
          <w:b/>
        </w:rPr>
        <w:t>lngPtr</w:t>
      </w:r>
      <w:r>
        <w:t xml:space="preserve"> – A pointer to the first character in memory. This is a standard Windows return; you are normally just shielded </w:t>
      </w:r>
      <w:r w:rsidR="006E0D58">
        <w:t>from</w:t>
      </w:r>
      <w:r>
        <w:t xml:space="preserve"> pointers so you don’t see it. Your users won’t either because we take care of it in this module. For everything except 64-bit Office applications this value is a Long and is a LongPtr for the 64-bit apps.</w:t>
      </w:r>
    </w:p>
    <w:p w:rsidR="00550295" w:rsidRDefault="00550295" w:rsidP="00550295"/>
    <w:p w:rsidR="00550295" w:rsidRDefault="00550295" w:rsidP="00550295">
      <w:r w:rsidRPr="00E3315D">
        <w:rPr>
          <w:b/>
        </w:rPr>
        <w:t>lngLen</w:t>
      </w:r>
      <w:r>
        <w:t xml:space="preserve"> – How many characters to return. If 0 (default) then the routine will look for the first null character to be one past the end (Standard Windows API and C methodology). Note that Ptr2Str is about twice as fast as this function if the length is unknown.</w:t>
      </w:r>
    </w:p>
    <w:p w:rsidR="00550295" w:rsidRDefault="00550295" w:rsidP="00550295"/>
    <w:p w:rsidR="00550295" w:rsidRPr="00E3315D" w:rsidRDefault="00550295" w:rsidP="00550295">
      <w:pPr>
        <w:rPr>
          <w:u w:val="single"/>
        </w:rPr>
      </w:pPr>
      <w:r w:rsidRPr="00E3315D">
        <w:rPr>
          <w:u w:val="single"/>
        </w:rPr>
        <w:t>Return</w:t>
      </w:r>
    </w:p>
    <w:p w:rsidR="00550295" w:rsidRDefault="00550295" w:rsidP="00550295"/>
    <w:p w:rsidR="00550295" w:rsidRDefault="00550295" w:rsidP="00550295">
      <w:r>
        <w:t>A copy of the string put into a VBA string variable.</w:t>
      </w:r>
    </w:p>
    <w:p w:rsidR="00550295" w:rsidRDefault="00550295" w:rsidP="00550295">
      <w:pPr>
        <w:pBdr>
          <w:bottom w:val="single" w:sz="6" w:space="1" w:color="auto"/>
        </w:pBdr>
      </w:pPr>
    </w:p>
    <w:p w:rsidR="00550295" w:rsidRDefault="00550295" w:rsidP="00550295"/>
    <w:p w:rsidR="00550295" w:rsidRDefault="00550295" w:rsidP="00550295"/>
    <w:p w:rsidR="00550295" w:rsidRPr="0058686B" w:rsidRDefault="00550295" w:rsidP="00550295">
      <w:pPr>
        <w:rPr>
          <w:rStyle w:val="CodeSnippet"/>
        </w:rPr>
      </w:pPr>
      <w:r w:rsidRPr="0058686B">
        <w:rPr>
          <w:rStyle w:val="CodeSnippet"/>
        </w:rPr>
        <w:lastRenderedPageBreak/>
        <w:t xml:space="preserve">Function </w:t>
      </w:r>
      <w:bookmarkStart w:id="14" w:name="Ptr2Str"/>
      <w:bookmarkEnd w:id="14"/>
      <w:r w:rsidRPr="0058686B">
        <w:rPr>
          <w:rStyle w:val="CodeSnippet"/>
          <w:color w:val="FF0000"/>
        </w:rPr>
        <w:t>Ptr2Str</w:t>
      </w:r>
      <w:r w:rsidRPr="0058686B">
        <w:rPr>
          <w:rStyle w:val="CodeSnippet"/>
        </w:rPr>
        <w:t>( _</w:t>
      </w:r>
    </w:p>
    <w:p w:rsidR="00550295" w:rsidRPr="0058686B" w:rsidRDefault="00550295" w:rsidP="00550295">
      <w:pPr>
        <w:ind w:firstLine="360"/>
        <w:rPr>
          <w:rStyle w:val="CodeSnippet"/>
        </w:rPr>
      </w:pPr>
      <w:r w:rsidRPr="0058686B">
        <w:rPr>
          <w:rStyle w:val="CodeSnippet"/>
        </w:rPr>
        <w:t>ByVal Ptr As LongPtr) _</w:t>
      </w:r>
    </w:p>
    <w:p w:rsidR="00550295" w:rsidRPr="0058686B" w:rsidRDefault="00550295" w:rsidP="00550295">
      <w:pPr>
        <w:ind w:left="360" w:firstLine="360"/>
        <w:rPr>
          <w:rStyle w:val="CodeSnippet"/>
        </w:rPr>
      </w:pPr>
      <w:r w:rsidRPr="0058686B">
        <w:rPr>
          <w:rStyle w:val="CodeSnippet"/>
        </w:rPr>
        <w:t>As String</w:t>
      </w:r>
    </w:p>
    <w:p w:rsidR="00550295" w:rsidRDefault="00550295" w:rsidP="00550295"/>
    <w:p w:rsidR="00550295" w:rsidRDefault="00550295" w:rsidP="00550295">
      <w:r>
        <w:t>This is very similar to Ptr2VBStr except a) you don’t specify the length (it looks for the first null character) and b) it is much faster.</w:t>
      </w:r>
    </w:p>
    <w:p w:rsidR="00550295" w:rsidRDefault="00550295" w:rsidP="00550295"/>
    <w:p w:rsidR="00550295" w:rsidRPr="00630B9E" w:rsidRDefault="00550295" w:rsidP="00550295">
      <w:pPr>
        <w:rPr>
          <w:u w:val="single"/>
        </w:rPr>
      </w:pPr>
      <w:r w:rsidRPr="00630B9E">
        <w:rPr>
          <w:u w:val="single"/>
        </w:rPr>
        <w:t>Input</w:t>
      </w:r>
    </w:p>
    <w:p w:rsidR="00550295" w:rsidRDefault="00550295" w:rsidP="00550295"/>
    <w:p w:rsidR="00550295" w:rsidRDefault="00550295" w:rsidP="00550295">
      <w:r>
        <w:t>Ptr – A pointer to the first character of a string of character in memory.</w:t>
      </w:r>
    </w:p>
    <w:p w:rsidR="00550295" w:rsidRDefault="00550295" w:rsidP="00550295"/>
    <w:p w:rsidR="00550295" w:rsidRPr="00630B9E" w:rsidRDefault="00550295" w:rsidP="00550295">
      <w:pPr>
        <w:rPr>
          <w:u w:val="single"/>
        </w:rPr>
      </w:pPr>
      <w:r w:rsidRPr="00630B9E">
        <w:rPr>
          <w:u w:val="single"/>
        </w:rPr>
        <w:t>Return</w:t>
      </w:r>
    </w:p>
    <w:p w:rsidR="00550295" w:rsidRDefault="00550295" w:rsidP="00550295"/>
    <w:p w:rsidR="00550295" w:rsidRDefault="00550295" w:rsidP="00550295">
      <w:r>
        <w:t>A copy of the string put into a normal VBA string.</w:t>
      </w:r>
    </w:p>
    <w:p w:rsidR="00550295" w:rsidRDefault="00550295" w:rsidP="00550295"/>
    <w:p w:rsidR="00550295" w:rsidRDefault="00550295" w:rsidP="00550295">
      <w:pPr>
        <w:pBdr>
          <w:bottom w:val="single" w:sz="6" w:space="1" w:color="auto"/>
        </w:pBdr>
        <w:suppressAutoHyphens w:val="0"/>
      </w:pPr>
    </w:p>
    <w:p w:rsidR="00550295" w:rsidRDefault="00550295" w:rsidP="00550295">
      <w:pPr>
        <w:suppressAutoHyphens w:val="0"/>
      </w:pPr>
    </w:p>
    <w:p w:rsidR="00550295" w:rsidRDefault="00550295" w:rsidP="00550295">
      <w:pPr>
        <w:suppressAutoHyphens w:val="0"/>
        <w:rPr>
          <w:b/>
          <w:i/>
          <w:u w:val="single"/>
        </w:rPr>
      </w:pPr>
      <w:r>
        <w:rPr>
          <w:b/>
          <w:i/>
          <w:u w:val="single"/>
        </w:rPr>
        <w:br w:type="page"/>
      </w:r>
    </w:p>
    <w:p w:rsidR="007609DE" w:rsidRPr="001C73AE" w:rsidRDefault="00504196">
      <w:pPr>
        <w:suppressAutoHyphens w:val="0"/>
        <w:rPr>
          <w:b/>
        </w:rPr>
      </w:pPr>
      <w:bookmarkStart w:id="15" w:name="FiletypesCharacterSetsEtc"/>
      <w:bookmarkEnd w:id="15"/>
      <w:r w:rsidRPr="001C73AE">
        <w:rPr>
          <w:b/>
          <w:sz w:val="28"/>
        </w:rPr>
        <w:lastRenderedPageBreak/>
        <w:t>File Types</w:t>
      </w:r>
      <w:r w:rsidR="001C73AE" w:rsidRPr="001C73AE">
        <w:rPr>
          <w:b/>
          <w:sz w:val="28"/>
        </w:rPr>
        <w:t>, Character Sets, BOM’s</w:t>
      </w:r>
      <w:r w:rsidRPr="001C73AE">
        <w:rPr>
          <w:b/>
          <w:sz w:val="28"/>
        </w:rPr>
        <w:t xml:space="preserve"> and Text Files</w:t>
      </w:r>
    </w:p>
    <w:p w:rsidR="00504196" w:rsidRDefault="00504196">
      <w:pPr>
        <w:suppressAutoHyphens w:val="0"/>
      </w:pPr>
    </w:p>
    <w:p w:rsidR="00085BB4" w:rsidRDefault="00085BB4">
      <w:pPr>
        <w:suppressAutoHyphens w:val="0"/>
      </w:pPr>
      <w:r>
        <w:t xml:space="preserve">There are several different </w:t>
      </w:r>
      <w:r w:rsidR="006E0D58">
        <w:t>types</w:t>
      </w:r>
      <w:r>
        <w:t xml:space="preserve"> of text files available and our class module deals with all of the common ones with no in-depth knowledge required of the programmer who uses this library or the user of the final programs. In a very simple sense, know that VB’s built-in text handling with the outside world is done via code pages, an outdated and little used system by Microsoft that had a limit of 256 characters in a character set for a given location. In today’s world we now use Unicode which gives </w:t>
      </w:r>
      <w:r w:rsidR="00DC1522">
        <w:t>at 65,536 characters for us to use in our files and the most common encoding system is one called UTF-8 that can represent al Unicode characters. Don’t use the old systems to read and write text files in VB76 or VBA, use our routines and if you have a choice in what type of text file you read or write, choose UTF-8.</w:t>
      </w:r>
    </w:p>
    <w:p w:rsidR="00DC1522" w:rsidRDefault="00DC1522">
      <w:pPr>
        <w:suppressAutoHyphens w:val="0"/>
      </w:pPr>
    </w:p>
    <w:p w:rsidR="00DC1522" w:rsidRDefault="00DC1522">
      <w:pPr>
        <w:suppressAutoHyphens w:val="0"/>
      </w:pPr>
      <w:r>
        <w:t xml:space="preserve">The rest of this section gives a more detailed look at text files, their history and how we in the VB world have dealt with them. There are many links to external articles for those who want to do an even deeper dive into this topic. VB deals with numbers quite well and internally it deals with strings (text) pretty well. However, one of VB’s greatest weaknesses is how VB deals with its internal strings and the outside world, particularly files and Windows API calls. This class module directly </w:t>
      </w:r>
      <w:r w:rsidR="006E0D58">
        <w:t>addresses</w:t>
      </w:r>
      <w:r>
        <w:t xml:space="preserve"> those weaknesses but if you want to learn more, read on.</w:t>
      </w:r>
    </w:p>
    <w:p w:rsidR="00085BB4" w:rsidRDefault="00085BB4">
      <w:pPr>
        <w:suppressAutoHyphens w:val="0"/>
      </w:pPr>
    </w:p>
    <w:p w:rsidR="00016072" w:rsidRDefault="00504196" w:rsidP="00016072">
      <w:pPr>
        <w:suppressAutoHyphens w:val="0"/>
      </w:pPr>
      <w:r>
        <w:t xml:space="preserve">At one time in the U.S. and most of western Europe it was believed that 256 characters represented all of the characters needed to display any character in use. For a while computers and </w:t>
      </w:r>
      <w:r w:rsidR="006E0D58">
        <w:t>communications</w:t>
      </w:r>
      <w:r>
        <w:t xml:space="preserve"> primarily used 7-bits per character and 128 characters could be represented with 7 bits per character. These 128 characters were often designated as ASCII characters. Then 8-bit computing became vogue and </w:t>
      </w:r>
      <w:r w:rsidR="007554A3">
        <w:t xml:space="preserve">we had 256 characters we could display with those 8 bits which became 1 byte. For the U.S. and the rest of the world, the lower 128 characters stayed ASCII and depending upon the locale, the top 128 characters became unique to the locale. So character 200 was something different in the U.S. than in Romania. Thus was born the “code page” which went with the text. It was the decoder so that if you knew the code page you could tell what was meant by character 200. </w:t>
      </w:r>
      <w:r w:rsidR="006E0D58">
        <w:t xml:space="preserve">Each locale had its own code page. </w:t>
      </w:r>
      <w:r w:rsidR="007554A3">
        <w:t xml:space="preserve">An advantage of use of code pages was that you could </w:t>
      </w:r>
      <w:r w:rsidR="006E0D58">
        <w:t>express</w:t>
      </w:r>
      <w:r w:rsidR="007554A3">
        <w:t xml:space="preserve"> each character as 1 byte yet not be limited to 256 characters. These 256 character sets were call ANSI and each had a code page.</w:t>
      </w:r>
      <w:r w:rsidR="00016072">
        <w:t xml:space="preserve"> </w:t>
      </w:r>
      <w:r w:rsidR="006E0D58">
        <w:t xml:space="preserve">Code page links are </w:t>
      </w:r>
      <w:hyperlink r:id="rId13" w:history="1">
        <w:r w:rsidR="006E0D58">
          <w:rPr>
            <w:rStyle w:val="Hyperlink"/>
          </w:rPr>
          <w:t>here</w:t>
        </w:r>
      </w:hyperlink>
      <w:r w:rsidR="006E0D58">
        <w:t xml:space="preserve"> for Wikipedia, </w:t>
      </w:r>
      <w:hyperlink r:id="rId14" w:history="1">
        <w:r w:rsidR="006E0D58" w:rsidRPr="00016072">
          <w:rPr>
            <w:rStyle w:val="Hyperlink"/>
          </w:rPr>
          <w:t>here</w:t>
        </w:r>
      </w:hyperlink>
      <w:r w:rsidR="006E0D58">
        <w:t xml:space="preserve"> for </w:t>
      </w:r>
      <w:r w:rsidR="006E0D58" w:rsidRPr="00016072">
        <w:t>Code Page Identifiers (Micr</w:t>
      </w:r>
      <w:r w:rsidR="006E0D58">
        <w:t>o</w:t>
      </w:r>
      <w:r w:rsidR="006E0D58" w:rsidRPr="00016072">
        <w:t>soft)</w:t>
      </w:r>
      <w:r w:rsidR="006E0D58">
        <w:t xml:space="preserve">, and </w:t>
      </w:r>
      <w:hyperlink r:id="rId15" w:history="1">
        <w:r w:rsidR="006E0D58" w:rsidRPr="00016072">
          <w:rPr>
            <w:rStyle w:val="Hyperlink"/>
          </w:rPr>
          <w:t>here</w:t>
        </w:r>
      </w:hyperlink>
      <w:r w:rsidR="006E0D58">
        <w:t xml:space="preserve"> and </w:t>
      </w:r>
      <w:hyperlink r:id="rId16" w:history="1">
        <w:r w:rsidR="006E0D58" w:rsidRPr="00016072">
          <w:rPr>
            <w:rStyle w:val="Hyperlink"/>
          </w:rPr>
          <w:t>here</w:t>
        </w:r>
      </w:hyperlink>
      <w:r w:rsidR="006E0D58">
        <w:t xml:space="preserve"> for two discussions on code page 1252, the most popular and common for Windows.</w:t>
      </w:r>
    </w:p>
    <w:p w:rsidR="007554A3" w:rsidRDefault="007554A3">
      <w:pPr>
        <w:suppressAutoHyphens w:val="0"/>
      </w:pPr>
    </w:p>
    <w:p w:rsidR="007554A3" w:rsidRDefault="007554A3">
      <w:pPr>
        <w:suppressAutoHyphens w:val="0"/>
      </w:pPr>
      <w:r>
        <w:t xml:space="preserve">Then came </w:t>
      </w:r>
      <w:hyperlink r:id="rId17" w:history="1">
        <w:r w:rsidRPr="00FB0C42">
          <w:rPr>
            <w:rStyle w:val="Hyperlink"/>
          </w:rPr>
          <w:t>Unicode</w:t>
        </w:r>
      </w:hyperlink>
      <w:r>
        <w:t>. In early incarnations the developers said that all characters in all languages would total less than 65,536 characters so that we could use 2 bytes per character and cover all characters in the world. This is what VB started using</w:t>
      </w:r>
      <w:r w:rsidR="001F6BC9">
        <w:t xml:space="preserve"> internally</w:t>
      </w:r>
      <w:r>
        <w:t xml:space="preserve"> in the late 90’s and VBA uses to this day. Hold that thought for a minute.</w:t>
      </w:r>
    </w:p>
    <w:p w:rsidR="007554A3" w:rsidRDefault="007554A3">
      <w:pPr>
        <w:suppressAutoHyphens w:val="0"/>
      </w:pPr>
    </w:p>
    <w:p w:rsidR="007554A3" w:rsidRDefault="007554A3">
      <w:pPr>
        <w:suppressAutoHyphens w:val="0"/>
      </w:pPr>
      <w:r>
        <w:t xml:space="preserve">A problem with Unicode is that </w:t>
      </w:r>
      <w:r w:rsidR="001F6BC9">
        <w:t xml:space="preserve">it requires 2 bytes </w:t>
      </w:r>
      <w:r>
        <w:t>for everyday te</w:t>
      </w:r>
      <w:r w:rsidR="001F6BC9">
        <w:t xml:space="preserve">xt (in the Western world) which means that all text files are twice as large as with ANSI code page-based text. So some clever people developed a scheme in which “normal” characters (by Western standards anyway) take 1 byte but with a special code you can indicate Unicode characters. So some characters would take 1 byte and some unusual Unicode characters might take up to 4 bytes. But the key is that it  efficiently holds “normal” characters but has the capability to hold all of the Unicode characters. Since it largely used 8 bits per Western character it became known as Unicode Transformation Format – 8 or simply </w:t>
      </w:r>
      <w:hyperlink r:id="rId18" w:history="1">
        <w:r w:rsidR="001F6BC9" w:rsidRPr="00FB0C42">
          <w:rPr>
            <w:rStyle w:val="Hyperlink"/>
          </w:rPr>
          <w:t>UTF-8</w:t>
        </w:r>
      </w:hyperlink>
      <w:r w:rsidR="001F6BC9">
        <w:t>.</w:t>
      </w:r>
    </w:p>
    <w:p w:rsidR="001F6BC9" w:rsidRDefault="001F6BC9">
      <w:pPr>
        <w:suppressAutoHyphens w:val="0"/>
      </w:pPr>
    </w:p>
    <w:p w:rsidR="001F6BC9" w:rsidRDefault="001F6BC9">
      <w:pPr>
        <w:suppressAutoHyphens w:val="0"/>
      </w:pPr>
      <w:r>
        <w:t xml:space="preserve">Meanwhile, the Unicode </w:t>
      </w:r>
      <w:r w:rsidR="006E0D58">
        <w:t>character set</w:t>
      </w:r>
      <w:r>
        <w:t xml:space="preserve"> kept growing. It no longer fit into 65,536 characters. The latest version (11.0) now allows for a total of 1,114,112 characters but only 137,</w:t>
      </w:r>
      <w:r w:rsidR="00226E66">
        <w:t>439 are presently defined which includes some old languages, modern emojis etc. UTF-8 was modified as this was happening and it has the capability of holding all 1 million+ characters in characters that are from 1-4 bytes. UTF-8 has become the standard for web pages with over 91%  usage globally and increasing daily.</w:t>
      </w:r>
    </w:p>
    <w:p w:rsidR="00226E66" w:rsidRDefault="00226E66">
      <w:pPr>
        <w:suppressAutoHyphens w:val="0"/>
      </w:pPr>
    </w:p>
    <w:p w:rsidR="00FB0C42" w:rsidRDefault="00FB0C42">
      <w:pPr>
        <w:suppressAutoHyphens w:val="0"/>
      </w:pPr>
      <w:r>
        <w:t xml:space="preserve">Another character encoding set evolved called </w:t>
      </w:r>
      <w:hyperlink r:id="rId19" w:history="1">
        <w:r w:rsidRPr="00FB0C42">
          <w:rPr>
            <w:rStyle w:val="Hyperlink"/>
          </w:rPr>
          <w:t>UTF-16</w:t>
        </w:r>
      </w:hyperlink>
      <w:r>
        <w:t xml:space="preserve"> which is similar to UTF-8 in that it uses an encoding map for all of the potential Unicode characters. It takes from 2 to 4 bytes per character and, like UTF-8, it can encode all Unicode characters. This is not used much other than that Windows uses it. You </w:t>
      </w:r>
      <w:r w:rsidR="006E0D58">
        <w:t>don’t</w:t>
      </w:r>
      <w:r>
        <w:t xml:space="preserve"> have </w:t>
      </w:r>
      <w:r>
        <w:lastRenderedPageBreak/>
        <w:t>to look far on the web to find a lot of complaints about UTF-16 even existing since UTF-8 can encompass all of the Unicode character set. But since Windows uses it, so must we.</w:t>
      </w:r>
    </w:p>
    <w:p w:rsidR="00FB0C42" w:rsidRDefault="00FB0C42">
      <w:pPr>
        <w:suppressAutoHyphens w:val="0"/>
      </w:pPr>
    </w:p>
    <w:p w:rsidR="00FB0C42" w:rsidRDefault="00FB0C42">
      <w:pPr>
        <w:suppressAutoHyphens w:val="0"/>
      </w:pPr>
      <w:r>
        <w:t xml:space="preserve">There is even a </w:t>
      </w:r>
      <w:hyperlink r:id="rId20" w:history="1">
        <w:r w:rsidRPr="00FB0C42">
          <w:rPr>
            <w:rStyle w:val="Hyperlink"/>
          </w:rPr>
          <w:t>UTF-32</w:t>
        </w:r>
      </w:hyperlink>
      <w:r>
        <w:t xml:space="preserve"> which uses 4 bytes per character and it can encode all 1 million+ Unicode characters. It uses a fixed number of bytes (40 per character which is good but each character requires 4 bytes which is not so good. I have found little support for it online in any language or any operating system.</w:t>
      </w:r>
    </w:p>
    <w:p w:rsidR="00FB0C42" w:rsidRDefault="00FB0C42">
      <w:pPr>
        <w:suppressAutoHyphens w:val="0"/>
      </w:pPr>
    </w:p>
    <w:p w:rsidR="00226E66" w:rsidRDefault="00226E66">
      <w:pPr>
        <w:suppressAutoHyphens w:val="0"/>
      </w:pPr>
      <w:r>
        <w:t>So back to VB’s internal character set. When VB6 came out, Unicode was 2-bytes per character so VB was considered to use Unicode characters. However, with the growth of Unicode this is no longer true, although I don’t think it really matters much. Since Unicode now has 137,439 assigned characters they obviously can’t fit within a 2-byte encoding that only can hold 65,426 characters. Technically what VB has is con</w:t>
      </w:r>
      <w:r w:rsidR="00FB0C42">
        <w:t>s</w:t>
      </w:r>
      <w:r>
        <w:t>i</w:t>
      </w:r>
      <w:r w:rsidR="00FB0C42">
        <w:t>d</w:t>
      </w:r>
      <w:r>
        <w:t>ered to be Universal Character Set – 2,</w:t>
      </w:r>
      <w:r w:rsidR="00FB0C42">
        <w:t xml:space="preserve"> or UCS-2. This is considered obsolete now even though essentially all of the real characters in use fit within those 2 bytes.</w:t>
      </w:r>
    </w:p>
    <w:p w:rsidR="00FB0C42" w:rsidRDefault="00FB0C42">
      <w:pPr>
        <w:suppressAutoHyphens w:val="0"/>
      </w:pPr>
    </w:p>
    <w:p w:rsidR="00FB0C42" w:rsidRDefault="00FB0C42">
      <w:pPr>
        <w:suppressAutoHyphens w:val="0"/>
      </w:pPr>
      <w:r>
        <w:t>Windows technically  has been using UTF-16 for some time. As long as Unicode fit into 2 byte per character (what’s now called UCS-2) then Windows’ UTF-16 was the same as what is internal to VB. Now they have diverged.</w:t>
      </w:r>
    </w:p>
    <w:p w:rsidR="00B424C0" w:rsidRDefault="00B424C0">
      <w:pPr>
        <w:suppressAutoHyphens w:val="0"/>
      </w:pPr>
    </w:p>
    <w:p w:rsidR="00B424C0" w:rsidRDefault="00B424C0">
      <w:pPr>
        <w:suppressAutoHyphens w:val="0"/>
      </w:pPr>
      <w:r>
        <w:t xml:space="preserve">So is this a problem for VB? I don’t think so but we will need to keep an eye on it. Going to/from code page ANSI characters (1 byte per character like in a lot of old text files) is not a problem because none of them have any idea of there being 65,536 characters much a larger number than that. The potential problem occurs when reading in UTF-8 or UTF-16 files. Essentially I am assuming that VB’s internal UCS-2 encoding is the same as Unicode as encoded by either UTF-8 or UTF-16. For the first 65,526 characters this is true but not for the characters above that. If you read in text </w:t>
      </w:r>
      <w:r w:rsidR="006E0D58">
        <w:t>from a</w:t>
      </w:r>
      <w:r>
        <w:t xml:space="preserve"> file (or </w:t>
      </w:r>
      <w:r w:rsidR="006E0D58">
        <w:t>from a</w:t>
      </w:r>
      <w:r>
        <w:t xml:space="preserve">  web site) that has one of these characters above number 65,536 then it will not really fit in VB’s internal 2-byte per character scheme and you will get the dreaded  question marks. I haven’t heard of anyone running into this but if you do, please let me know and we’ll try to develop a work-around.</w:t>
      </w:r>
    </w:p>
    <w:p w:rsidR="00B424C0" w:rsidRDefault="00B424C0">
      <w:pPr>
        <w:suppressAutoHyphens w:val="0"/>
      </w:pPr>
    </w:p>
    <w:p w:rsidR="00B424C0" w:rsidRDefault="00B424C0">
      <w:pPr>
        <w:suppressAutoHyphens w:val="0"/>
      </w:pPr>
      <w:r>
        <w:t xml:space="preserve">Writing our text to a file is no problem. Since our UCS-2 2-byte per character set limits us to the first 65,536 characters in Unicode we can’t write </w:t>
      </w:r>
      <w:r w:rsidR="006E0D58">
        <w:t>the</w:t>
      </w:r>
      <w:r>
        <w:t xml:space="preserve"> higher characters </w:t>
      </w:r>
      <w:r w:rsidR="006E0D58">
        <w:t>from</w:t>
      </w:r>
      <w:r>
        <w:t xml:space="preserve"> </w:t>
      </w:r>
      <w:r w:rsidR="006E0D58">
        <w:t>Unicode</w:t>
      </w:r>
      <w:r>
        <w:t xml:space="preserve"> anyway. It’s like they do not exist.</w:t>
      </w:r>
    </w:p>
    <w:p w:rsidR="00B424C0" w:rsidRDefault="00B424C0">
      <w:pPr>
        <w:suppressAutoHyphens w:val="0"/>
      </w:pPr>
    </w:p>
    <w:p w:rsidR="00B424C0" w:rsidRDefault="00B424C0">
      <w:pPr>
        <w:suppressAutoHyphens w:val="0"/>
      </w:pPr>
      <w:r>
        <w:t>At one time it seemed like 65,536 characters was enough for mankind. I still believe that’s largely true but characters above that are problems for VB6 and VBA and because of that they are potential problems for my code as well.</w:t>
      </w:r>
      <w:r w:rsidR="006B4882">
        <w:t xml:space="preserve"> I haven’t seen this as a problem but we’ll stay tuned to it.</w:t>
      </w:r>
    </w:p>
    <w:p w:rsidR="006B4882" w:rsidRDefault="006B4882">
      <w:pPr>
        <w:suppressAutoHyphens w:val="0"/>
      </w:pPr>
    </w:p>
    <w:p w:rsidR="006B4882" w:rsidRDefault="006B4882">
      <w:pPr>
        <w:suppressAutoHyphens w:val="0"/>
      </w:pPr>
      <w:r w:rsidRPr="001C73AE">
        <w:rPr>
          <w:b/>
          <w:u w:val="single"/>
        </w:rPr>
        <w:t>VB and Input/Output</w:t>
      </w:r>
      <w:r>
        <w:t xml:space="preserve"> – VB6 came out when Unicode was just starting to mature. Amazingly, it has elements of both. Everything </w:t>
      </w:r>
      <w:r w:rsidR="006E0D58">
        <w:t>internally</w:t>
      </w:r>
      <w:r>
        <w:t xml:space="preserve"> uses the UCS-2 system o 2 bytes per character (Unicode at the time). However, it retained the legacy code for input/output and Windows API calls. All of VB6’s  text read and write includes an implicit automatic conversion to/from ANSI using your current code page. Writing Unicode data is not possible with built-in commands nor is reading it. Even if the file contains UCS-2 characters, VB6 converts that to ANSI using your current code page and then </w:t>
      </w:r>
      <w:r w:rsidR="006E0D58">
        <w:t>converts</w:t>
      </w:r>
      <w:r>
        <w:t xml:space="preserve"> it back to UCS-2. So essentially each character that is not part of your code page gets converted to character 763, the question mark. This also extends to communication with any external libraries such as the Windows API. </w:t>
      </w:r>
      <w:r w:rsidR="006E0D58">
        <w:t xml:space="preserve">If you try to send the data from one of your internal strings to an API call, even though it is UCS-2 (basically Unicode) VB6 changes it to ANSI on the way out (or back). The main purpose of my routines are 1) to remove the code page silliness and 2) to enable you to use your UCS-2 Unicode internal strings totally in text file read/writes, API calls, etc. and 3) make these available for your use without needing to know anything special about some of the things I had to do to achieve this. </w:t>
      </w:r>
      <w:r w:rsidR="003D3D48">
        <w:t xml:space="preserve">For example, passing a string to a function causes VB6 to intercept it and convert it to ANSI so I pass a pointer to the string which VB6 leaves alone (we aren’t supposed to use things like pointers because it might confuse us </w:t>
      </w:r>
      <w:r w:rsidR="003D3D48" w:rsidRPr="003D3D48">
        <w:rPr>
          <w:u w:val="single"/>
        </w:rPr>
        <w:t>Basic</w:t>
      </w:r>
      <w:r w:rsidR="003D3D48">
        <w:t xml:space="preserve"> programmers…).</w:t>
      </w:r>
    </w:p>
    <w:p w:rsidR="003D3D48" w:rsidRDefault="003D3D48">
      <w:pPr>
        <w:suppressAutoHyphens w:val="0"/>
      </w:pPr>
    </w:p>
    <w:p w:rsidR="003D3D48" w:rsidRDefault="006E0D58">
      <w:pPr>
        <w:suppressAutoHyphens w:val="0"/>
      </w:pPr>
      <w:r>
        <w:t xml:space="preserve">The code for VBA has largely come from the same base as VB6 and it does the same conversion to/from ANSI so we use the same code for the same reasons with VBA coding. </w:t>
      </w:r>
      <w:r w:rsidR="003D3D48">
        <w:t>One advantage VBA has is that VBA forms (not the code editor) can display Unicode characters but that’s about it.</w:t>
      </w:r>
    </w:p>
    <w:p w:rsidR="006B4882" w:rsidRDefault="006B4882">
      <w:pPr>
        <w:suppressAutoHyphens w:val="0"/>
      </w:pPr>
    </w:p>
    <w:p w:rsidR="003D3D48" w:rsidRDefault="006B4882">
      <w:pPr>
        <w:suppressAutoHyphens w:val="0"/>
      </w:pPr>
      <w:r w:rsidRPr="001C73AE">
        <w:rPr>
          <w:b/>
          <w:u w:val="single"/>
        </w:rPr>
        <w:lastRenderedPageBreak/>
        <w:t>BOM</w:t>
      </w:r>
      <w:r>
        <w:t xml:space="preserve"> – As different text encoding systems developed, there became an issue of how to interpret what kind of characters resided in a text file.  Windows has used c</w:t>
      </w:r>
      <w:r w:rsidR="003D3D48">
        <w:t xml:space="preserve">ode pages but now there were files encoded in UTF-8, UTF-16, straight Unicode, etc. which caused many problems. So the concept of the Byte Order Mark (BOM) was born. Particularly for UTF-8, it can appear mainly as ASCII since the first 128 characters are the same. To distinguish it from ASCII or ANSI text, people started putting a 3-byte sequence at the first of the file. This caused some confusion because not everyone did it so we started talking about UTF-8 </w:t>
      </w:r>
      <w:r w:rsidR="006E0D58">
        <w:t>files as</w:t>
      </w:r>
      <w:r w:rsidR="003D3D48">
        <w:t xml:space="preserve"> UTF-8 or UTF-8 BOM files. Either one is okay as long as you know which one it is. But that’s somewhat self-defeating since the purpose of the BOM is to identify it. ASCII and ANSI files were not given BOM’s because they </w:t>
      </w:r>
      <w:r w:rsidR="006E0D58">
        <w:t>had</w:t>
      </w:r>
      <w:r w:rsidR="003D3D48">
        <w:t xml:space="preserve"> been around for so long that it was believed that adding one would cause more confusion than it helped (kind of like with UTF-8). Code pages weren’t like by non-windows systems snice they </w:t>
      </w:r>
      <w:r w:rsidR="006E0D58">
        <w:t>were clumsy</w:t>
      </w:r>
      <w:r w:rsidR="003D3D48">
        <w:t xml:space="preserve">, didn’t work well and were a point to point out how the competition (Microsoft) made </w:t>
      </w:r>
      <w:r w:rsidR="006E0D58">
        <w:t>things</w:t>
      </w:r>
      <w:r w:rsidR="003D3D48">
        <w:t xml:space="preserve"> harder.</w:t>
      </w:r>
    </w:p>
    <w:p w:rsidR="003D3D48" w:rsidRDefault="003D3D48">
      <w:pPr>
        <w:suppressAutoHyphens w:val="0"/>
      </w:pPr>
    </w:p>
    <w:p w:rsidR="006B4882" w:rsidRDefault="003D3D48">
      <w:pPr>
        <w:suppressAutoHyphens w:val="0"/>
      </w:pPr>
      <w:r>
        <w:t xml:space="preserve">Since around 2005, the use of UTF-8 on web pages </w:t>
      </w:r>
      <w:r w:rsidR="006E0D58">
        <w:t>has</w:t>
      </w:r>
      <w:r>
        <w:t xml:space="preserve"> skyrocketed so much that UTF-8 has become the standard for text files, so much so that the use of the BOM is discouraged since the character format is so widely used. It is now somewhat uncommon to </w:t>
      </w:r>
      <w:r w:rsidR="006E0D58">
        <w:t>see</w:t>
      </w:r>
      <w:r>
        <w:t xml:space="preserve"> UTF-8 with a BOM.</w:t>
      </w:r>
    </w:p>
    <w:p w:rsidR="003D3D48" w:rsidRDefault="003D3D48">
      <w:pPr>
        <w:suppressAutoHyphens w:val="0"/>
      </w:pPr>
    </w:p>
    <w:p w:rsidR="003D3D48" w:rsidRDefault="003D3D48">
      <w:pPr>
        <w:suppressAutoHyphens w:val="0"/>
      </w:pPr>
      <w:r>
        <w:t xml:space="preserve">UTF-16 has always had a 2-byte BOM and still does. As I pointed out earlier, the general consensus seems to be that UTF-16 offers nothing over UTF-8 and it should not be sued. The only exception to this is Windows’ internal use of UTF-16 but </w:t>
      </w:r>
      <w:r w:rsidR="006E0D58">
        <w:t>that</w:t>
      </w:r>
      <w:r>
        <w:t xml:space="preserve"> really doesn’t say anything about files. Very </w:t>
      </w:r>
      <w:r w:rsidR="006E0D58">
        <w:t>files</w:t>
      </w:r>
      <w:r>
        <w:t xml:space="preserve"> text files have UTF-16 encoding.</w:t>
      </w:r>
    </w:p>
    <w:p w:rsidR="003D3D48" w:rsidRDefault="003D3D48">
      <w:pPr>
        <w:suppressAutoHyphens w:val="0"/>
      </w:pPr>
    </w:p>
    <w:p w:rsidR="00CD254F" w:rsidRDefault="00EE049C">
      <w:pPr>
        <w:suppressAutoHyphens w:val="0"/>
      </w:pPr>
      <w:r>
        <w:t xml:space="preserve">Using my code, you have the option of specifying the character set encoding and whether to use a BOM. </w:t>
      </w:r>
      <w:r w:rsidR="006E0D58">
        <w:t xml:space="preserve">Alternatively you can have the code figure it out from the data in the file (works fine, just takes a bit longer). </w:t>
      </w:r>
      <w:r>
        <w:t xml:space="preserve">If you are in control of writing and reading the text file, </w:t>
      </w:r>
      <w:r w:rsidR="006E0D58">
        <w:t>I suggest</w:t>
      </w:r>
      <w:r>
        <w:t xml:space="preserve"> you use the UTF-8 encoding system due to its widespread and increasing use. Using it, you totally avoid the limited nature of ASCII and ANSI, you avoid the confusing use of code pages and you can read and write the vast majority of Unicode characters in the most efficient format.</w:t>
      </w:r>
    </w:p>
    <w:p w:rsidR="00CD254F" w:rsidRDefault="00CD254F" w:rsidP="00CD254F">
      <w:r>
        <w:br w:type="page"/>
      </w:r>
    </w:p>
    <w:p w:rsidR="007609DE" w:rsidRPr="00962BD0" w:rsidRDefault="007609DE" w:rsidP="007609DE">
      <w:pPr>
        <w:rPr>
          <w:rStyle w:val="CodeSnippet"/>
          <w:sz w:val="28"/>
        </w:rPr>
      </w:pPr>
      <w:bookmarkStart w:id="16" w:name="ReadTextFile"/>
      <w:bookmarkEnd w:id="16"/>
      <w:r w:rsidRPr="00962BD0">
        <w:rPr>
          <w:rStyle w:val="CodeSnippet"/>
          <w:sz w:val="28"/>
        </w:rPr>
        <w:lastRenderedPageBreak/>
        <w:t xml:space="preserve">Function </w:t>
      </w:r>
      <w:r w:rsidRPr="00962BD0">
        <w:rPr>
          <w:rStyle w:val="CodeSnippet"/>
          <w:color w:val="FF0000"/>
          <w:sz w:val="28"/>
        </w:rPr>
        <w:t>Read</w:t>
      </w:r>
      <w:r w:rsidR="00A51C15" w:rsidRPr="00962BD0">
        <w:rPr>
          <w:rStyle w:val="CodeSnippet"/>
          <w:color w:val="FF0000"/>
          <w:sz w:val="28"/>
        </w:rPr>
        <w:t>TextFile</w:t>
      </w:r>
      <w:r w:rsidRPr="00962BD0">
        <w:rPr>
          <w:rStyle w:val="CodeSnippet"/>
          <w:sz w:val="28"/>
        </w:rPr>
        <w:t>( _</w:t>
      </w:r>
    </w:p>
    <w:p w:rsidR="007609DE" w:rsidRPr="00962BD0" w:rsidRDefault="007609DE" w:rsidP="007609DE">
      <w:pPr>
        <w:rPr>
          <w:rStyle w:val="CodeSnippet"/>
          <w:sz w:val="28"/>
        </w:rPr>
      </w:pPr>
      <w:r w:rsidRPr="00962BD0">
        <w:rPr>
          <w:rStyle w:val="CodeSnippet"/>
          <w:sz w:val="28"/>
        </w:rPr>
        <w:t xml:space="preserve"> ByRef </w:t>
      </w:r>
      <w:hyperlink w:anchor="RFilePath" w:history="1">
        <w:r w:rsidR="00483F4F" w:rsidRPr="00962BD0">
          <w:rPr>
            <w:rStyle w:val="Hyperlink"/>
            <w:rFonts w:ascii="Consolas" w:hAnsi="Consolas" w:cs="Consolas"/>
            <w:sz w:val="28"/>
            <w:szCs w:val="20"/>
          </w:rPr>
          <w:t>FilePath</w:t>
        </w:r>
      </w:hyperlink>
      <w:r w:rsidRPr="00962BD0">
        <w:rPr>
          <w:rStyle w:val="CodeSnippet"/>
          <w:sz w:val="28"/>
        </w:rPr>
        <w:t xml:space="preserve"> As String, _</w:t>
      </w:r>
    </w:p>
    <w:p w:rsidR="00A51C15" w:rsidRPr="00962BD0" w:rsidRDefault="00A51C15" w:rsidP="007609DE">
      <w:pPr>
        <w:rPr>
          <w:rStyle w:val="CodeSnippet"/>
          <w:sz w:val="28"/>
        </w:rPr>
      </w:pPr>
      <w:r w:rsidRPr="00962BD0">
        <w:rPr>
          <w:rStyle w:val="CodeSnippet"/>
          <w:sz w:val="28"/>
        </w:rPr>
        <w:t xml:space="preserve"> ByVal </w:t>
      </w:r>
      <w:hyperlink w:anchor="RUseBigString" w:history="1">
        <w:r w:rsidRPr="00962BD0">
          <w:rPr>
            <w:rStyle w:val="Hyperlink"/>
            <w:rFonts w:ascii="Consolas" w:hAnsi="Consolas" w:cs="Consolas"/>
            <w:sz w:val="28"/>
            <w:szCs w:val="20"/>
          </w:rPr>
          <w:t>UseBigString</w:t>
        </w:r>
      </w:hyperlink>
      <w:r w:rsidRPr="00962BD0">
        <w:rPr>
          <w:rStyle w:val="CodeSnippet"/>
          <w:sz w:val="28"/>
        </w:rPr>
        <w:t xml:space="preserve"> As Boolean, _</w:t>
      </w:r>
    </w:p>
    <w:p w:rsidR="00A51C15" w:rsidRPr="00962BD0" w:rsidRDefault="003A08A6" w:rsidP="00A51C15">
      <w:pPr>
        <w:rPr>
          <w:rStyle w:val="CodeSnippet"/>
          <w:sz w:val="28"/>
        </w:rPr>
      </w:pPr>
      <w:r w:rsidRPr="00962BD0">
        <w:rPr>
          <w:rStyle w:val="CodeSnippet"/>
          <w:sz w:val="28"/>
        </w:rPr>
        <w:t xml:space="preserve"> </w:t>
      </w:r>
      <w:r w:rsidR="00A51C15" w:rsidRPr="00962BD0">
        <w:rPr>
          <w:rStyle w:val="CodeSnippet"/>
          <w:sz w:val="28"/>
        </w:rPr>
        <w:t xml:space="preserve">ByRef </w:t>
      </w:r>
      <w:hyperlink w:anchor="RStrings" w:history="1">
        <w:r w:rsidR="00A51C15" w:rsidRPr="00962BD0">
          <w:rPr>
            <w:rStyle w:val="Hyperlink"/>
            <w:rFonts w:ascii="Consolas" w:hAnsi="Consolas" w:cs="Consolas"/>
            <w:sz w:val="28"/>
            <w:szCs w:val="20"/>
          </w:rPr>
          <w:t>Strings()</w:t>
        </w:r>
      </w:hyperlink>
      <w:r w:rsidR="00A51C15" w:rsidRPr="00962BD0">
        <w:rPr>
          <w:rStyle w:val="CodeSnippet"/>
          <w:sz w:val="28"/>
        </w:rPr>
        <w:t xml:space="preserve"> As String, _</w:t>
      </w:r>
    </w:p>
    <w:p w:rsidR="00A51C15" w:rsidRPr="00962BD0" w:rsidRDefault="00A51C15" w:rsidP="00A51C15">
      <w:pPr>
        <w:rPr>
          <w:rStyle w:val="CodeSnippet"/>
          <w:sz w:val="28"/>
        </w:rPr>
      </w:pPr>
      <w:r w:rsidRPr="00962BD0">
        <w:rPr>
          <w:rStyle w:val="CodeSnippet"/>
          <w:sz w:val="28"/>
        </w:rPr>
        <w:t xml:space="preserve"> Optional ByRef </w:t>
      </w:r>
      <w:hyperlink w:anchor="RFiletype" w:history="1">
        <w:r w:rsidRPr="00962BD0">
          <w:rPr>
            <w:rStyle w:val="Hyperlink"/>
            <w:rFonts w:ascii="Consolas" w:hAnsi="Consolas" w:cs="Consolas"/>
            <w:sz w:val="28"/>
            <w:szCs w:val="20"/>
          </w:rPr>
          <w:t>FileType</w:t>
        </w:r>
      </w:hyperlink>
      <w:r w:rsidRPr="00962BD0">
        <w:rPr>
          <w:rStyle w:val="CodeSnippet"/>
          <w:sz w:val="28"/>
        </w:rPr>
        <w:t xml:space="preserve"> As eFileType = UTF8, _</w:t>
      </w:r>
    </w:p>
    <w:p w:rsidR="00A51C15" w:rsidRPr="00962BD0" w:rsidRDefault="00A51C15" w:rsidP="00A51C15">
      <w:pPr>
        <w:rPr>
          <w:rStyle w:val="CodeSnippet"/>
          <w:sz w:val="28"/>
        </w:rPr>
      </w:pPr>
      <w:r w:rsidRPr="00962BD0">
        <w:rPr>
          <w:rStyle w:val="CodeSnippet"/>
          <w:sz w:val="28"/>
        </w:rPr>
        <w:t xml:space="preserve"> Optional ByVal </w:t>
      </w:r>
      <w:hyperlink w:anchor="RLeaveFile" w:history="1">
        <w:r w:rsidRPr="00962BD0">
          <w:rPr>
            <w:rStyle w:val="Hyperlink"/>
            <w:rFonts w:ascii="Consolas" w:hAnsi="Consolas" w:cs="Consolas"/>
            <w:sz w:val="28"/>
            <w:szCs w:val="20"/>
          </w:rPr>
          <w:t>LeaveFile</w:t>
        </w:r>
      </w:hyperlink>
      <w:r w:rsidRPr="00962BD0">
        <w:rPr>
          <w:rStyle w:val="CodeSnippet"/>
          <w:sz w:val="28"/>
        </w:rPr>
        <w:t xml:space="preserve"> As eFilePtr = File_Close, _</w:t>
      </w:r>
    </w:p>
    <w:p w:rsidR="00A51C15" w:rsidRPr="00962BD0" w:rsidRDefault="00A51C15" w:rsidP="00A51C15">
      <w:pPr>
        <w:rPr>
          <w:rStyle w:val="CodeSnippet"/>
          <w:sz w:val="28"/>
        </w:rPr>
      </w:pPr>
      <w:r w:rsidRPr="00962BD0">
        <w:rPr>
          <w:rStyle w:val="CodeSnippet"/>
          <w:sz w:val="28"/>
        </w:rPr>
        <w:t xml:space="preserve"> Optional ByVal </w:t>
      </w:r>
      <w:hyperlink w:anchor="RIgnoreLastDelim" w:history="1">
        <w:r w:rsidRPr="00962BD0">
          <w:rPr>
            <w:rStyle w:val="Hyperlink"/>
            <w:rFonts w:ascii="Consolas" w:hAnsi="Consolas" w:cs="Consolas"/>
            <w:sz w:val="28"/>
            <w:szCs w:val="20"/>
          </w:rPr>
          <w:t>IgnoreLastDelim</w:t>
        </w:r>
      </w:hyperlink>
      <w:r w:rsidRPr="00962BD0">
        <w:rPr>
          <w:rStyle w:val="CodeSnippet"/>
          <w:sz w:val="28"/>
        </w:rPr>
        <w:t xml:space="preserve"> = True, _</w:t>
      </w:r>
    </w:p>
    <w:p w:rsidR="00A51C15" w:rsidRPr="00962BD0" w:rsidRDefault="00745610" w:rsidP="00A51C15">
      <w:pPr>
        <w:rPr>
          <w:rStyle w:val="CodeSnippet"/>
          <w:sz w:val="28"/>
        </w:rPr>
      </w:pPr>
      <w:r w:rsidRPr="00962BD0">
        <w:rPr>
          <w:rStyle w:val="CodeSnippet"/>
          <w:sz w:val="28"/>
        </w:rPr>
        <w:t xml:space="preserve"> Optional ByVal </w:t>
      </w:r>
      <w:hyperlink w:anchor="RSpecialBytes2Read" w:history="1">
        <w:r w:rsidRPr="00962BD0">
          <w:rPr>
            <w:rStyle w:val="Hyperlink"/>
            <w:rFonts w:ascii="Consolas" w:hAnsi="Consolas" w:cs="Consolas"/>
            <w:sz w:val="28"/>
            <w:szCs w:val="20"/>
          </w:rPr>
          <w:t>Special</w:t>
        </w:r>
        <w:r w:rsidR="00A51C15" w:rsidRPr="00962BD0">
          <w:rPr>
            <w:rStyle w:val="Hyperlink"/>
            <w:rFonts w:ascii="Consolas" w:hAnsi="Consolas" w:cs="Consolas"/>
            <w:sz w:val="28"/>
            <w:szCs w:val="20"/>
          </w:rPr>
          <w:t>Bytes2Read</w:t>
        </w:r>
      </w:hyperlink>
      <w:r w:rsidR="00A51C15" w:rsidRPr="00962BD0">
        <w:rPr>
          <w:rStyle w:val="CodeSnippet"/>
          <w:sz w:val="28"/>
        </w:rPr>
        <w:t xml:space="preserve"> As Long = 0 _</w:t>
      </w:r>
    </w:p>
    <w:p w:rsidR="00092380" w:rsidRPr="00010BD1" w:rsidRDefault="00A51C15" w:rsidP="007609DE">
      <w:pPr>
        <w:rPr>
          <w:rStyle w:val="CodeSnippet"/>
        </w:rPr>
      </w:pPr>
      <w:r w:rsidRPr="00962BD0">
        <w:rPr>
          <w:rStyle w:val="CodeSnippet"/>
          <w:sz w:val="28"/>
        </w:rPr>
        <w:tab/>
        <w:t xml:space="preserve">) </w:t>
      </w:r>
      <w:r w:rsidR="007609DE" w:rsidRPr="00962BD0">
        <w:rPr>
          <w:rStyle w:val="CodeSnippet"/>
          <w:sz w:val="28"/>
        </w:rPr>
        <w:t>As Long</w:t>
      </w:r>
    </w:p>
    <w:p w:rsidR="00092380" w:rsidRDefault="00092380" w:rsidP="00092380"/>
    <w:p w:rsidR="007D035E" w:rsidRDefault="007D035E" w:rsidP="00CC03B4"/>
    <w:p w:rsidR="000F57F7" w:rsidRDefault="00322414" w:rsidP="00CC03B4">
      <w:r>
        <w:t>This function will read a text file in</w:t>
      </w:r>
      <w:r w:rsidR="003A08A6">
        <w:t xml:space="preserve"> any of several formats common to PC’s: UTF-8, UTF-16 (sometimes called Unicode but actually UCS-2 for purists), and a variety of ANSI formats. </w:t>
      </w:r>
      <w:r w:rsidR="00192D80">
        <w:t>You can s</w:t>
      </w:r>
      <w:r w:rsidR="000F57F7">
        <w:t xml:space="preserve">pecify the character coding or you can have the routine determine the text type. Data can </w:t>
      </w:r>
      <w:r w:rsidR="00192D80">
        <w:t xml:space="preserve">be placed into a string array (strings in the array made from a Split command with the delimiter for the split be normal text file end-of-line but you can make the split string </w:t>
      </w:r>
      <w:r w:rsidR="006E0D58">
        <w:t>be</w:t>
      </w:r>
      <w:r w:rsidR="00192D80">
        <w:t xml:space="preserve"> whatever you want. </w:t>
      </w:r>
      <w:r w:rsidR="006E0D58">
        <w:t>Alternatively</w:t>
      </w:r>
      <w:r w:rsidR="00192D80">
        <w:t>, text data complete with the end-of-line delimiters, if any, can be placed into the BigString.</w:t>
      </w:r>
    </w:p>
    <w:p w:rsidR="002263BB" w:rsidRDefault="002263BB" w:rsidP="00CC03B4"/>
    <w:p w:rsidR="007A3272" w:rsidRDefault="007A3272" w:rsidP="00CC03B4">
      <w:r>
        <w:t xml:space="preserve">The function returns the number of bytes </w:t>
      </w:r>
      <w:r w:rsidR="00192D80">
        <w:t>read from</w:t>
      </w:r>
      <w:r>
        <w:t xml:space="preserve"> the file. If an error has occurred the return </w:t>
      </w:r>
      <w:r w:rsidR="00192D80">
        <w:t>is</w:t>
      </w:r>
      <w:r>
        <w:t xml:space="preserve"> &lt;0. These error returns are discussed later, after the parameter discussion immediately below.</w:t>
      </w:r>
    </w:p>
    <w:p w:rsidR="001C73AE" w:rsidRDefault="001C73AE" w:rsidP="001C73AE"/>
    <w:p w:rsidR="001C73AE" w:rsidRDefault="001C73AE" w:rsidP="001C73AE">
      <w:pPr>
        <w:ind w:left="360" w:hanging="360"/>
      </w:pPr>
      <w:bookmarkStart w:id="17" w:name="RFilePath"/>
      <w:bookmarkEnd w:id="17"/>
      <w:r w:rsidRPr="00F52E5B">
        <w:rPr>
          <w:rStyle w:val="CodeSnippet"/>
        </w:rPr>
        <w:t>FilePath</w:t>
      </w:r>
      <w:r>
        <w:t xml:space="preserve"> is the full pathname (path + filename) to be written to or read from. It is run through SubstStr (see mUCCore documentation) before it is used</w:t>
      </w:r>
      <w:r w:rsidR="000F57F7">
        <w:t xml:space="preserve"> so you can specify drive from volume label, environment variables, current date/time, etc.</w:t>
      </w:r>
      <w:r w:rsidR="00032021">
        <w:t xml:space="preserve"> If a file has been left open by a previous read or write, this parameter is ignored and the read occurs in the open file starting at the file pointer position.</w:t>
      </w:r>
    </w:p>
    <w:p w:rsidR="001C73AE" w:rsidRDefault="001C73AE" w:rsidP="001C73AE">
      <w:pPr>
        <w:ind w:left="360" w:hanging="360"/>
      </w:pPr>
    </w:p>
    <w:p w:rsidR="00192D80" w:rsidRDefault="00192D80" w:rsidP="001C73AE">
      <w:pPr>
        <w:ind w:left="360" w:hanging="360"/>
      </w:pPr>
      <w:bookmarkStart w:id="18" w:name="RUseBigString"/>
      <w:bookmarkEnd w:id="18"/>
      <w:r w:rsidRPr="009464FC">
        <w:rPr>
          <w:rStyle w:val="CodeSnippet"/>
        </w:rPr>
        <w:t>UseBigString</w:t>
      </w:r>
      <w:r>
        <w:t xml:space="preserve"> </w:t>
      </w:r>
      <w:r w:rsidR="006E0D58">
        <w:t>controls</w:t>
      </w:r>
      <w:r>
        <w:t xml:space="preserve"> whether the incoming data is put into the string array</w:t>
      </w:r>
      <w:r w:rsidR="009464FC">
        <w:t xml:space="preserve"> Strings or into the BigString.</w:t>
      </w:r>
    </w:p>
    <w:p w:rsidR="009464FC" w:rsidRDefault="009464FC" w:rsidP="001C73AE">
      <w:pPr>
        <w:ind w:left="360" w:hanging="360"/>
      </w:pPr>
    </w:p>
    <w:p w:rsidR="009464FC" w:rsidRDefault="009464FC" w:rsidP="009464FC">
      <w:pPr>
        <w:ind w:left="360"/>
      </w:pPr>
      <w:r>
        <w:t xml:space="preserve">If you elect to put the strings of text into </w:t>
      </w:r>
      <w:r w:rsidR="00483F4F">
        <w:t xml:space="preserve">Strings, </w:t>
      </w:r>
      <w:r>
        <w:t>the string array</w:t>
      </w:r>
      <w:r w:rsidR="00483F4F">
        <w:t xml:space="preserve"> below</w:t>
      </w:r>
      <w:r>
        <w:t xml:space="preserve"> (UseBigString = False), the strings will come from the entirety of the text file with each string array item coming from a VB Split function on the text read from the file with the split occurring at the end-of-line characters. In Windows this is the carriage return / linefeed combination (vbCrLf). If you want to use something different (or have no line breaks at all) you can change the delimiter used in this module by changing the Delim property.</w:t>
      </w:r>
      <w:r w:rsidR="00483F4F">
        <w:t xml:space="preserve"> The string array returned from this call is 0-based since that is how Split operates. Also, the end-of-line delimiters are not returned as part of any of the returned items in Strings().</w:t>
      </w:r>
    </w:p>
    <w:p w:rsidR="009464FC" w:rsidRDefault="009464FC" w:rsidP="009464FC">
      <w:pPr>
        <w:ind w:left="360"/>
      </w:pPr>
    </w:p>
    <w:p w:rsidR="009464FC" w:rsidRDefault="009464FC" w:rsidP="009464FC">
      <w:pPr>
        <w:ind w:left="360"/>
      </w:pPr>
      <w:r>
        <w:t xml:space="preserve">If you elect to use the BigString (UseBigString = True), then all of the data read </w:t>
      </w:r>
      <w:r w:rsidR="006E0D58">
        <w:t>in</w:t>
      </w:r>
      <w:r>
        <w:t xml:space="preserve"> will be appended to BigString after whatever is already in BigString, if anything. When data goes to BigString, whatever end-of-line delimiters may be in the text remain in the text.</w:t>
      </w:r>
    </w:p>
    <w:p w:rsidR="001C73AE" w:rsidRDefault="001C73AE" w:rsidP="00CC03B4"/>
    <w:p w:rsidR="00483F4F" w:rsidRDefault="00483F4F" w:rsidP="00483F4F">
      <w:pPr>
        <w:ind w:left="360" w:hanging="360"/>
      </w:pPr>
      <w:bookmarkStart w:id="19" w:name="RStrings"/>
      <w:bookmarkEnd w:id="19"/>
      <w:r w:rsidRPr="00F52E5B">
        <w:rPr>
          <w:rStyle w:val="CodeSnippet"/>
        </w:rPr>
        <w:t>Strings</w:t>
      </w:r>
      <w:r>
        <w:t xml:space="preserve"> is a string array used when UseBigString = True above. When reading or writing from BigString this string array is not used but must still be passed to the function.  If UseBigString = False this array is erased since it is not used in the return. </w:t>
      </w:r>
      <w:r w:rsidR="00330E36">
        <w:t xml:space="preserve">There is no way to make a string array </w:t>
      </w:r>
      <w:r w:rsidR="006E0D58">
        <w:t>optional</w:t>
      </w:r>
      <w:r w:rsidR="00330E36">
        <w:t xml:space="preserve"> in a procedure call so we had to include it even if it isn't being used. If it is not going to be used you still have to define a string array but it doesn't have to be initialized or have any strings assigned to it and it would then "waste" less than 20 bytes.</w:t>
      </w:r>
    </w:p>
    <w:p w:rsidR="00483F4F" w:rsidRDefault="00483F4F" w:rsidP="00483F4F">
      <w:pPr>
        <w:ind w:left="360" w:hanging="360"/>
      </w:pPr>
    </w:p>
    <w:p w:rsidR="00E462EB" w:rsidRDefault="00E462EB" w:rsidP="00E462EB">
      <w:pPr>
        <w:suppressAutoHyphens w:val="0"/>
      </w:pPr>
      <w:bookmarkStart w:id="20" w:name="RFiletype"/>
      <w:bookmarkEnd w:id="20"/>
      <w:r w:rsidRPr="00E462EB">
        <w:rPr>
          <w:rStyle w:val="CodeSnippet"/>
        </w:rPr>
        <w:t>FileType</w:t>
      </w:r>
      <w:r>
        <w:t xml:space="preserve"> sets the type of file to make and whether or not it has a BOM </w:t>
      </w:r>
      <w:r w:rsidR="006E0D58">
        <w:t>at</w:t>
      </w:r>
      <w:r>
        <w:t xml:space="preserve"> the front end. Options are</w:t>
      </w:r>
      <w:r w:rsidR="00C75A9B">
        <w:t>:</w:t>
      </w:r>
    </w:p>
    <w:p w:rsidR="00E462EB" w:rsidRDefault="00E462EB" w:rsidP="00E462EB">
      <w:pPr>
        <w:suppressAutoHyphens w:val="0"/>
      </w:pPr>
    </w:p>
    <w:tbl>
      <w:tblPr>
        <w:tblStyle w:val="TableGrid"/>
        <w:tblW w:w="0" w:type="auto"/>
        <w:tblInd w:w="720" w:type="dxa"/>
        <w:tblLook w:val="04A0" w:firstRow="1" w:lastRow="0" w:firstColumn="1" w:lastColumn="0" w:noHBand="0" w:noVBand="1"/>
      </w:tblPr>
      <w:tblGrid>
        <w:gridCol w:w="2283"/>
        <w:gridCol w:w="7095"/>
      </w:tblGrid>
      <w:tr w:rsidR="006A676C" w:rsidRPr="00C4699F" w:rsidTr="00C75A9B">
        <w:tc>
          <w:tcPr>
            <w:tcW w:w="2283" w:type="dxa"/>
          </w:tcPr>
          <w:p w:rsidR="006A676C" w:rsidRPr="00C4699F" w:rsidRDefault="006A676C" w:rsidP="00C75A9B">
            <w:pPr>
              <w:suppressAutoHyphens w:val="0"/>
            </w:pPr>
            <w:r>
              <w:t>zAuto</w:t>
            </w:r>
          </w:p>
        </w:tc>
        <w:tc>
          <w:tcPr>
            <w:tcW w:w="7095" w:type="dxa"/>
          </w:tcPr>
          <w:p w:rsidR="006A676C" w:rsidRDefault="006A676C" w:rsidP="006A676C">
            <w:pPr>
              <w:suppressAutoHyphens w:val="0"/>
            </w:pPr>
            <w:r>
              <w:t xml:space="preserve">All of the choices below assume you know what the character encoding is. If you specify zAuto, the ReadTextFile routine will determine which of the formats the characters use for encoding. It </w:t>
            </w:r>
            <w:r>
              <w:lastRenderedPageBreak/>
              <w:t>reads the first 3 characters in the file and first checks for a UTF-8 or UTF-16 BOM. Then if necessary it checks the rest of the file characters to see if it is a UTF-8 encoding with no BOM. If it doesn’t find that then it assumes the file is ANSI with the current thread’s code page.</w:t>
            </w:r>
          </w:p>
          <w:p w:rsidR="00C75A9B" w:rsidRDefault="00C75A9B" w:rsidP="006A676C">
            <w:pPr>
              <w:suppressAutoHyphens w:val="0"/>
            </w:pPr>
            <w:r>
              <w:t>If you use this option, the file type that is determined is returned in this FileType parameter.</w:t>
            </w:r>
          </w:p>
        </w:tc>
      </w:tr>
      <w:tr w:rsidR="00E462EB" w:rsidRPr="00C4699F" w:rsidTr="00C75A9B">
        <w:tc>
          <w:tcPr>
            <w:tcW w:w="2283" w:type="dxa"/>
          </w:tcPr>
          <w:p w:rsidR="00E462EB" w:rsidRPr="00C4699F" w:rsidRDefault="00E462EB" w:rsidP="00C75A9B">
            <w:pPr>
              <w:suppressAutoHyphens w:val="0"/>
            </w:pPr>
            <w:r w:rsidRPr="00C4699F">
              <w:lastRenderedPageBreak/>
              <w:t>UTF8</w:t>
            </w:r>
          </w:p>
        </w:tc>
        <w:tc>
          <w:tcPr>
            <w:tcW w:w="7095" w:type="dxa"/>
          </w:tcPr>
          <w:p w:rsidR="00E462EB" w:rsidRPr="00C4699F" w:rsidRDefault="00E462EB" w:rsidP="00C75A9B">
            <w:pPr>
              <w:suppressAutoHyphens w:val="0"/>
            </w:pPr>
            <w:r>
              <w:t>Assumes the file’s character set is UTF-8 and has no BOM.</w:t>
            </w:r>
          </w:p>
        </w:tc>
      </w:tr>
      <w:tr w:rsidR="00E462EB" w:rsidRPr="00C4699F" w:rsidTr="00C75A9B">
        <w:tc>
          <w:tcPr>
            <w:tcW w:w="2283" w:type="dxa"/>
          </w:tcPr>
          <w:p w:rsidR="00E462EB" w:rsidRPr="00C4699F" w:rsidRDefault="00E462EB" w:rsidP="00C75A9B">
            <w:pPr>
              <w:suppressAutoHyphens w:val="0"/>
            </w:pPr>
            <w:r w:rsidRPr="00C4699F">
              <w:t>UTF8_BOM</w:t>
            </w:r>
          </w:p>
        </w:tc>
        <w:tc>
          <w:tcPr>
            <w:tcW w:w="7095" w:type="dxa"/>
          </w:tcPr>
          <w:p w:rsidR="00E462EB" w:rsidRPr="00C4699F" w:rsidRDefault="00E462EB" w:rsidP="00C75A9B">
            <w:pPr>
              <w:suppressAutoHyphens w:val="0"/>
            </w:pPr>
            <w:r>
              <w:t>Assumes the file has UTF-8 characters and has a BOM.</w:t>
            </w:r>
          </w:p>
        </w:tc>
      </w:tr>
      <w:tr w:rsidR="00E462EB" w:rsidRPr="00C4699F" w:rsidTr="00C75A9B">
        <w:tc>
          <w:tcPr>
            <w:tcW w:w="2283" w:type="dxa"/>
          </w:tcPr>
          <w:p w:rsidR="00E462EB" w:rsidRPr="00C4699F" w:rsidRDefault="00E462EB" w:rsidP="00C75A9B">
            <w:pPr>
              <w:suppressAutoHyphens w:val="0"/>
            </w:pPr>
            <w:r w:rsidRPr="00C4699F">
              <w:t>UTF16LE</w:t>
            </w:r>
          </w:p>
        </w:tc>
        <w:tc>
          <w:tcPr>
            <w:tcW w:w="7095" w:type="dxa"/>
          </w:tcPr>
          <w:p w:rsidR="00E462EB" w:rsidRPr="00C4699F" w:rsidRDefault="00E462EB" w:rsidP="00E462EB">
            <w:pPr>
              <w:suppressAutoHyphens w:val="0"/>
            </w:pPr>
            <w:r>
              <w:t xml:space="preserve">Assumes UTF-16 Little Endian (Windows standard, </w:t>
            </w:r>
            <w:hyperlink r:id="rId21" w:history="1">
              <w:r w:rsidRPr="00E462EB">
                <w:rPr>
                  <w:rStyle w:val="Hyperlink"/>
                </w:rPr>
                <w:t>here</w:t>
              </w:r>
            </w:hyperlink>
            <w:r>
              <w:t xml:space="preserve"> if interested) always with a BOM. </w:t>
            </w:r>
            <w:r w:rsidRPr="00C4699F">
              <w:t>UTF</w:t>
            </w:r>
            <w:r>
              <w:t>-</w:t>
            </w:r>
            <w:r w:rsidRPr="00C4699F">
              <w:t xml:space="preserve">16 </w:t>
            </w:r>
            <w:r>
              <w:t xml:space="preserve">is very similar to VB’s internal character set. </w:t>
            </w:r>
            <w:r w:rsidR="006E0D58">
              <w:t>The first 65,536 characters of UTF-16 are the same as the UCS-2 character set internally used by VB.</w:t>
            </w:r>
          </w:p>
        </w:tc>
      </w:tr>
      <w:tr w:rsidR="00E462EB" w:rsidRPr="00C4699F" w:rsidTr="00C75A9B">
        <w:tc>
          <w:tcPr>
            <w:tcW w:w="2283" w:type="dxa"/>
          </w:tcPr>
          <w:p w:rsidR="00E462EB" w:rsidRPr="00C4699F" w:rsidRDefault="00E462EB" w:rsidP="00C75A9B">
            <w:pPr>
              <w:suppressAutoHyphens w:val="0"/>
            </w:pPr>
            <w:r w:rsidRPr="00C4699F">
              <w:t>ANSI_Default</w:t>
            </w:r>
          </w:p>
        </w:tc>
        <w:tc>
          <w:tcPr>
            <w:tcW w:w="7095" w:type="dxa"/>
          </w:tcPr>
          <w:p w:rsidR="00E462EB" w:rsidRPr="00C4699F" w:rsidRDefault="00E462EB" w:rsidP="00C75A9B">
            <w:pPr>
              <w:suppressAutoHyphens w:val="0"/>
            </w:pPr>
            <w:r>
              <w:t xml:space="preserve">Use the current PC </w:t>
            </w:r>
            <w:r w:rsidRPr="00C4699F">
              <w:t>system</w:t>
            </w:r>
            <w:r>
              <w:t>’s</w:t>
            </w:r>
            <w:r w:rsidRPr="00C4699F">
              <w:t xml:space="preserve"> default Windows ANSI code page</w:t>
            </w:r>
            <w:r>
              <w:t>. This has one byte per character for 256 characters. Characters 0-127 are the same for all PC’s but characters can be different for different locations.</w:t>
            </w:r>
          </w:p>
        </w:tc>
      </w:tr>
      <w:tr w:rsidR="00E462EB" w:rsidRPr="00C4699F" w:rsidTr="00C75A9B">
        <w:tc>
          <w:tcPr>
            <w:tcW w:w="2283" w:type="dxa"/>
          </w:tcPr>
          <w:p w:rsidR="00E462EB" w:rsidRPr="00C4699F" w:rsidRDefault="00E462EB" w:rsidP="00C75A9B">
            <w:pPr>
              <w:suppressAutoHyphens w:val="0"/>
            </w:pPr>
            <w:r w:rsidRPr="00C4699F">
              <w:t xml:space="preserve">ANSI_CurrentOEM </w:t>
            </w:r>
          </w:p>
        </w:tc>
        <w:tc>
          <w:tcPr>
            <w:tcW w:w="7095" w:type="dxa"/>
          </w:tcPr>
          <w:p w:rsidR="00E462EB" w:rsidRPr="00C4699F" w:rsidRDefault="00E462EB" w:rsidP="00C75A9B">
            <w:pPr>
              <w:suppressAutoHyphens w:val="0"/>
            </w:pPr>
            <w:r>
              <w:t>Use code page as set by the Original Equipment Manufacturer (OEM). These character sets are 1 byte per character and can hold 256 characters.</w:t>
            </w:r>
          </w:p>
        </w:tc>
      </w:tr>
      <w:tr w:rsidR="00E462EB" w:rsidRPr="00C4699F" w:rsidTr="00C75A9B">
        <w:tc>
          <w:tcPr>
            <w:tcW w:w="2283" w:type="dxa"/>
          </w:tcPr>
          <w:p w:rsidR="00E462EB" w:rsidRPr="00C4699F" w:rsidRDefault="00E462EB" w:rsidP="00C75A9B">
            <w:pPr>
              <w:suppressAutoHyphens w:val="0"/>
            </w:pPr>
            <w:r w:rsidRPr="00C4699F">
              <w:t>ANSI_CurrentThread</w:t>
            </w:r>
          </w:p>
        </w:tc>
        <w:tc>
          <w:tcPr>
            <w:tcW w:w="7095" w:type="dxa"/>
          </w:tcPr>
          <w:p w:rsidR="00E462EB" w:rsidRPr="00C4699F" w:rsidRDefault="00E462EB" w:rsidP="00C75A9B">
            <w:pPr>
              <w:suppressAutoHyphens w:val="0"/>
            </w:pPr>
            <w:r>
              <w:t xml:space="preserve">The code page for the </w:t>
            </w:r>
            <w:r w:rsidRPr="00C4699F">
              <w:t>current thread</w:t>
            </w:r>
            <w:r>
              <w:t>. These ANSI characters require one byte per character so they can only display 256 characters.</w:t>
            </w:r>
          </w:p>
        </w:tc>
      </w:tr>
      <w:tr w:rsidR="00E462EB" w:rsidRPr="00C4699F" w:rsidTr="00C75A9B">
        <w:tc>
          <w:tcPr>
            <w:tcW w:w="2283" w:type="dxa"/>
          </w:tcPr>
          <w:p w:rsidR="00E462EB" w:rsidRPr="00C4699F" w:rsidRDefault="00C67646" w:rsidP="00C75A9B">
            <w:pPr>
              <w:suppressAutoHyphens w:val="0"/>
            </w:pPr>
            <w:r>
              <w:t>Another number</w:t>
            </w:r>
          </w:p>
        </w:tc>
        <w:tc>
          <w:tcPr>
            <w:tcW w:w="7095" w:type="dxa"/>
          </w:tcPr>
          <w:p w:rsidR="00E462EB" w:rsidRDefault="006A676C" w:rsidP="006A676C">
            <w:pPr>
              <w:suppressAutoHyphens w:val="0"/>
            </w:pPr>
            <w:r>
              <w:t>U</w:t>
            </w:r>
            <w:r w:rsidR="00E462EB" w:rsidRPr="00C4699F">
              <w:t>se a specific code page (</w:t>
            </w:r>
            <w:r w:rsidR="00E462EB">
              <w:t>L</w:t>
            </w:r>
            <w:r w:rsidR="00E462EB" w:rsidRPr="00C4699F">
              <w:t xml:space="preserve">ong) as described </w:t>
            </w:r>
            <w:hyperlink r:id="rId22" w:history="1">
              <w:r w:rsidR="00E462EB" w:rsidRPr="00C4699F">
                <w:rPr>
                  <w:rStyle w:val="Hyperlink"/>
                </w:rPr>
                <w:t>here</w:t>
              </w:r>
            </w:hyperlink>
            <w:r w:rsidR="00E462EB">
              <w:t>.</w:t>
            </w:r>
          </w:p>
        </w:tc>
      </w:tr>
    </w:tbl>
    <w:p w:rsidR="00E462EB" w:rsidRDefault="00E462EB" w:rsidP="00E462EB">
      <w:pPr>
        <w:suppressAutoHyphens w:val="0"/>
      </w:pPr>
    </w:p>
    <w:p w:rsidR="00E462EB" w:rsidRDefault="00E462EB" w:rsidP="00E462EB">
      <w:pPr>
        <w:suppressAutoHyphens w:val="0"/>
      </w:pPr>
      <w:r>
        <w:t>If the file is already open when the call is made this value is ignored because the file type has already been set.</w:t>
      </w:r>
    </w:p>
    <w:p w:rsidR="00E462EB" w:rsidRDefault="00E462EB" w:rsidP="00E462EB">
      <w:pPr>
        <w:suppressAutoHyphens w:val="0"/>
      </w:pPr>
    </w:p>
    <w:p w:rsidR="00E462EB" w:rsidRDefault="00695F73" w:rsidP="00CC03B4">
      <w:bookmarkStart w:id="21" w:name="RLeaveFile"/>
      <w:bookmarkEnd w:id="21"/>
      <w:r w:rsidRPr="00032021">
        <w:rPr>
          <w:rStyle w:val="CodeSnippet"/>
        </w:rPr>
        <w:t>LeaveFile</w:t>
      </w:r>
      <w:r w:rsidR="00C75A9B">
        <w:t xml:space="preserve"> determines what happens to the file once the data read is complete. Options are of the enumeration eFilePtr and include the following (File_Close is the default):</w:t>
      </w:r>
    </w:p>
    <w:p w:rsidR="00C75A9B" w:rsidRDefault="00C75A9B" w:rsidP="00CC03B4"/>
    <w:tbl>
      <w:tblPr>
        <w:tblStyle w:val="TableGrid"/>
        <w:tblW w:w="0" w:type="auto"/>
        <w:tblInd w:w="720" w:type="dxa"/>
        <w:tblLook w:val="04A0" w:firstRow="1" w:lastRow="0" w:firstColumn="1" w:lastColumn="0" w:noHBand="0" w:noVBand="1"/>
      </w:tblPr>
      <w:tblGrid>
        <w:gridCol w:w="1458"/>
        <w:gridCol w:w="8550"/>
      </w:tblGrid>
      <w:tr w:rsidR="00C75A9B" w:rsidRPr="00C75A9B" w:rsidTr="00C75A9B">
        <w:tc>
          <w:tcPr>
            <w:tcW w:w="1458" w:type="dxa"/>
          </w:tcPr>
          <w:p w:rsidR="00C75A9B" w:rsidRPr="00C75A9B" w:rsidRDefault="00C75A9B" w:rsidP="00C75A9B">
            <w:r w:rsidRPr="00C75A9B">
              <w:t>File_Begin</w:t>
            </w:r>
          </w:p>
        </w:tc>
        <w:tc>
          <w:tcPr>
            <w:tcW w:w="8550" w:type="dxa"/>
          </w:tcPr>
          <w:p w:rsidR="00C75A9B" w:rsidRPr="00C75A9B" w:rsidRDefault="00C75A9B" w:rsidP="00C75A9B">
            <w:r>
              <w:t xml:space="preserve">File is left open but the file pointer is set to the </w:t>
            </w:r>
            <w:r w:rsidRPr="00C75A9B">
              <w:t>beginning of the file</w:t>
            </w:r>
            <w:r>
              <w:t>,</w:t>
            </w:r>
          </w:p>
        </w:tc>
      </w:tr>
      <w:tr w:rsidR="00C75A9B" w:rsidRPr="00C75A9B" w:rsidTr="00C75A9B">
        <w:tc>
          <w:tcPr>
            <w:tcW w:w="1458" w:type="dxa"/>
          </w:tcPr>
          <w:p w:rsidR="00C75A9B" w:rsidRPr="00C75A9B" w:rsidRDefault="00C75A9B" w:rsidP="00C75A9B">
            <w:r w:rsidRPr="00C75A9B">
              <w:t>File_Current</w:t>
            </w:r>
          </w:p>
        </w:tc>
        <w:tc>
          <w:tcPr>
            <w:tcW w:w="8550" w:type="dxa"/>
          </w:tcPr>
          <w:p w:rsidR="00C75A9B" w:rsidRPr="00C75A9B" w:rsidRDefault="00C75A9B" w:rsidP="00C75A9B">
            <w:r>
              <w:t>File is left open and the file pointer stays in its current position.</w:t>
            </w:r>
          </w:p>
        </w:tc>
      </w:tr>
      <w:tr w:rsidR="00C75A9B" w:rsidRPr="00C75A9B" w:rsidTr="00C75A9B">
        <w:tc>
          <w:tcPr>
            <w:tcW w:w="1458" w:type="dxa"/>
          </w:tcPr>
          <w:p w:rsidR="00C75A9B" w:rsidRPr="00C75A9B" w:rsidRDefault="00C75A9B" w:rsidP="00C75A9B">
            <w:r w:rsidRPr="00C75A9B">
              <w:t>File_End</w:t>
            </w:r>
          </w:p>
        </w:tc>
        <w:tc>
          <w:tcPr>
            <w:tcW w:w="8550" w:type="dxa"/>
          </w:tcPr>
          <w:p w:rsidR="00C75A9B" w:rsidRPr="00C75A9B" w:rsidRDefault="00C75A9B" w:rsidP="00C75A9B">
            <w:r>
              <w:t xml:space="preserve">File is left open and the file pointer is </w:t>
            </w:r>
            <w:r w:rsidR="006E0D58" w:rsidRPr="00C75A9B">
              <w:t>position</w:t>
            </w:r>
            <w:r w:rsidR="006E0D58">
              <w:t>ed</w:t>
            </w:r>
            <w:r w:rsidRPr="00C75A9B">
              <w:t xml:space="preserve"> </w:t>
            </w:r>
            <w:r>
              <w:t>to the</w:t>
            </w:r>
            <w:r w:rsidRPr="00C75A9B">
              <w:t xml:space="preserve"> current end-of-file</w:t>
            </w:r>
            <w:r>
              <w:t>.</w:t>
            </w:r>
          </w:p>
        </w:tc>
      </w:tr>
      <w:tr w:rsidR="00C75A9B" w:rsidTr="00C75A9B">
        <w:tc>
          <w:tcPr>
            <w:tcW w:w="1458" w:type="dxa"/>
          </w:tcPr>
          <w:p w:rsidR="00C75A9B" w:rsidRPr="00C75A9B" w:rsidRDefault="00C75A9B" w:rsidP="00C75A9B">
            <w:r w:rsidRPr="00C75A9B">
              <w:t>File_Close</w:t>
            </w:r>
          </w:p>
        </w:tc>
        <w:tc>
          <w:tcPr>
            <w:tcW w:w="8550" w:type="dxa"/>
          </w:tcPr>
          <w:p w:rsidR="00C75A9B" w:rsidRDefault="00085BB4" w:rsidP="00C75A9B">
            <w:r>
              <w:t>F</w:t>
            </w:r>
            <w:r w:rsidR="00C75A9B">
              <w:t>ile is closed.</w:t>
            </w:r>
          </w:p>
        </w:tc>
      </w:tr>
    </w:tbl>
    <w:p w:rsidR="00C75A9B" w:rsidRDefault="00C75A9B" w:rsidP="00C75A9B"/>
    <w:p w:rsidR="00C75A9B" w:rsidRDefault="00C75A9B" w:rsidP="00C75A9B">
      <w:pPr>
        <w:ind w:left="360" w:hanging="360"/>
      </w:pPr>
    </w:p>
    <w:p w:rsidR="00C75A9B" w:rsidRDefault="00C75A9B" w:rsidP="00C75A9B">
      <w:pPr>
        <w:ind w:left="360" w:hanging="360"/>
      </w:pPr>
      <w:bookmarkStart w:id="22" w:name="RIgnoreLastDelim"/>
      <w:bookmarkEnd w:id="22"/>
      <w:r w:rsidRPr="00F52E5B">
        <w:rPr>
          <w:rStyle w:val="CodeSnippet"/>
        </w:rPr>
        <w:t>IgnoreLastDelim</w:t>
      </w:r>
      <w:r>
        <w:t xml:space="preserve"> – Many text files are written with the end-of-line delimiter added to each line including the last one. When this file is read back in it winds up causing a blank line at the end of the file. If you want this to not occur, specify this as </w:t>
      </w:r>
      <w:r w:rsidRPr="00754D22">
        <w:rPr>
          <w:rStyle w:val="CodeSnippet"/>
          <w:sz w:val="22"/>
        </w:rPr>
        <w:t>True</w:t>
      </w:r>
      <w:r>
        <w:t xml:space="preserve"> (default). If a delimiter is found at the end of the text read in and this parameter is true then this EOL delimiter is discarded before the string is Split into </w:t>
      </w:r>
      <w:r w:rsidR="006E0D58">
        <w:t>the string</w:t>
      </w:r>
      <w:r>
        <w:t xml:space="preserve"> array Strings() or placed into BigString.</w:t>
      </w:r>
    </w:p>
    <w:p w:rsidR="00E462EB" w:rsidRDefault="00E462EB" w:rsidP="00CC03B4"/>
    <w:p w:rsidR="00C75A9B" w:rsidRDefault="00745610" w:rsidP="00330E36">
      <w:pPr>
        <w:ind w:left="360" w:hanging="360"/>
      </w:pPr>
      <w:bookmarkStart w:id="23" w:name="RSpecialBytes2Read"/>
      <w:bookmarkEnd w:id="23"/>
      <w:r w:rsidRPr="00915934">
        <w:rPr>
          <w:rStyle w:val="CodeSnippet"/>
        </w:rPr>
        <w:t>Special</w:t>
      </w:r>
      <w:r w:rsidR="00C75A9B" w:rsidRPr="00915934">
        <w:rPr>
          <w:rStyle w:val="CodeSnippet"/>
        </w:rPr>
        <w:t>Bytes2Read</w:t>
      </w:r>
      <w:r w:rsidR="00C75A9B">
        <w:t xml:space="preserve"> </w:t>
      </w:r>
      <w:r>
        <w:t xml:space="preserve">is a placeholder for a future feature. </w:t>
      </w:r>
      <w:r w:rsidR="006E0D58">
        <w:t>Normally</w:t>
      </w:r>
      <w:r>
        <w:t xml:space="preserve"> when we use ReadTextFile we read in all of the text data from the file and convert it as necessary to our UCS-2 format (2 bytes/character). So the incoming data goes into a buffer, the conversion API functions convert it to a large single string in UCS-2 in another buffer and then finally split it into strings based on the delimiter setting. So the incoming data is in 3 buffers (incoming, converted and final split). For files of several hundred MB this isn’t to</w:t>
      </w:r>
      <w:r w:rsidR="00915934">
        <w:t>o</w:t>
      </w:r>
      <w:r>
        <w:t xml:space="preserve"> large of a concern but as the file size gets larger this buffer space becomes a problem in two ways. First, it takes up memory so there is less for the split strings and 2) the first 2 buffers require contiguous memory and finding very large pieces of contiguous memory generally becomes a problem before absolute memory runs out.  So I am working on a modification that enables you to read the file into the PC in smaller chunks which can significantly reduce the buffer space required at the expense of a bit of complication and speed loss.</w:t>
      </w:r>
    </w:p>
    <w:p w:rsidR="00C54BFE" w:rsidRDefault="00C54BFE">
      <w:pPr>
        <w:suppressAutoHyphens w:val="0"/>
      </w:pPr>
    </w:p>
    <w:p w:rsidR="00C54BFE" w:rsidRPr="007A3272" w:rsidRDefault="00C54BFE">
      <w:pPr>
        <w:suppressAutoHyphens w:val="0"/>
        <w:rPr>
          <w:b/>
          <w:u w:val="single"/>
        </w:rPr>
      </w:pPr>
      <w:r w:rsidRPr="007A3272">
        <w:rPr>
          <w:b/>
          <w:u w:val="single"/>
        </w:rPr>
        <w:lastRenderedPageBreak/>
        <w:t>Function Returns</w:t>
      </w:r>
    </w:p>
    <w:p w:rsidR="007F5E25" w:rsidRDefault="007F5E25">
      <w:pPr>
        <w:suppressAutoHyphens w:val="0"/>
      </w:pPr>
    </w:p>
    <w:p w:rsidR="00C54BFE" w:rsidRDefault="007F5E25" w:rsidP="00915934">
      <w:pPr>
        <w:suppressAutoHyphens w:val="0"/>
      </w:pPr>
      <w:r>
        <w:t>There are  no code-</w:t>
      </w:r>
      <w:r w:rsidR="006E0D58">
        <w:t>stopping</w:t>
      </w:r>
      <w:r>
        <w:t xml:space="preserve"> events or errors raised within Read</w:t>
      </w:r>
      <w:r w:rsidR="00FB0882">
        <w:t>TextFile</w:t>
      </w:r>
      <w:r>
        <w:t>. The function return says whether or not an error has occurred. If the return is &gt;0 then the function was a success</w:t>
      </w:r>
      <w:r w:rsidR="00915934">
        <w:t xml:space="preserve"> and the return value is</w:t>
      </w:r>
      <w:r w:rsidR="00677909">
        <w:t xml:space="preserve"> the number of characters put into the array string members or BigString.</w:t>
      </w:r>
    </w:p>
    <w:p w:rsidR="007A3272" w:rsidRDefault="007A3272">
      <w:pPr>
        <w:suppressAutoHyphens w:val="0"/>
      </w:pPr>
    </w:p>
    <w:p w:rsidR="007A3272" w:rsidRDefault="007A3272">
      <w:pPr>
        <w:suppressAutoHyphens w:val="0"/>
      </w:pPr>
      <w:r>
        <w:t>If an error has occurred the function return will be less than zero with that value having one of the following meanings:</w:t>
      </w:r>
    </w:p>
    <w:p w:rsidR="007A3272" w:rsidRDefault="007A3272">
      <w:pPr>
        <w:suppressAutoHyphens w:val="0"/>
      </w:pPr>
    </w:p>
    <w:p w:rsidR="004A2A67" w:rsidRDefault="00C54BFE">
      <w:pPr>
        <w:suppressAutoHyphens w:val="0"/>
      </w:pPr>
      <w:r>
        <w:t>-1</w:t>
      </w:r>
      <w:r w:rsidR="00915934">
        <w:t xml:space="preserve"> </w:t>
      </w:r>
      <w:r>
        <w:t xml:space="preserve"> </w:t>
      </w:r>
      <w:r w:rsidR="004A2A67">
        <w:t>FilePath does not exist.</w:t>
      </w:r>
    </w:p>
    <w:p w:rsidR="00C54BFE" w:rsidRDefault="004A2A67">
      <w:pPr>
        <w:suppressAutoHyphens w:val="0"/>
      </w:pPr>
      <w:r>
        <w:t xml:space="preserve">-2  </w:t>
      </w:r>
      <w:r w:rsidR="00C54BFE">
        <w:t xml:space="preserve">FilePath to be read is </w:t>
      </w:r>
      <w:r>
        <w:t xml:space="preserve">actually </w:t>
      </w:r>
      <w:r w:rsidR="00C54BFE">
        <w:t>a folder, not a file</w:t>
      </w:r>
    </w:p>
    <w:p w:rsidR="00C54BFE" w:rsidRDefault="00856C0D">
      <w:pPr>
        <w:suppressAutoHyphens w:val="0"/>
      </w:pPr>
      <w:r>
        <w:t>-3</w:t>
      </w:r>
      <w:r w:rsidR="00915934">
        <w:t xml:space="preserve"> </w:t>
      </w:r>
      <w:r w:rsidR="00C54BFE">
        <w:t xml:space="preserve"> Cannot open the file for reading.</w:t>
      </w:r>
    </w:p>
    <w:p w:rsidR="00C54BFE" w:rsidRDefault="00C54BFE">
      <w:pPr>
        <w:suppressAutoHyphens w:val="0"/>
      </w:pPr>
      <w:r>
        <w:t>-</w:t>
      </w:r>
      <w:r w:rsidR="00856C0D">
        <w:t>4</w:t>
      </w:r>
      <w:r>
        <w:t xml:space="preserve"> </w:t>
      </w:r>
      <w:r w:rsidR="00915934">
        <w:t xml:space="preserve"> </w:t>
      </w:r>
      <w:r>
        <w:t xml:space="preserve">Error reading </w:t>
      </w:r>
      <w:r w:rsidR="004A2A67">
        <w:t xml:space="preserve">from </w:t>
      </w:r>
      <w:r>
        <w:t>the file</w:t>
      </w:r>
    </w:p>
    <w:p w:rsidR="00C54BFE" w:rsidRDefault="00C54BFE">
      <w:pPr>
        <w:suppressAutoHyphens w:val="0"/>
      </w:pPr>
      <w:r>
        <w:t>-</w:t>
      </w:r>
      <w:r w:rsidR="00856C0D">
        <w:t>5</w:t>
      </w:r>
      <w:r w:rsidR="00915934">
        <w:t xml:space="preserve"> </w:t>
      </w:r>
      <w:r>
        <w:t xml:space="preserve"> Only read some of the file’s bytes</w:t>
      </w:r>
    </w:p>
    <w:p w:rsidR="00C54BFE" w:rsidRDefault="00C54BFE">
      <w:pPr>
        <w:suppressAutoHyphens w:val="0"/>
      </w:pPr>
      <w:r>
        <w:t xml:space="preserve">-7 </w:t>
      </w:r>
      <w:r w:rsidR="00915934">
        <w:t xml:space="preserve"> </w:t>
      </w:r>
      <w:r>
        <w:t>Error getting byte count to convert the incoming UTF-8 string to Unicode</w:t>
      </w:r>
    </w:p>
    <w:p w:rsidR="00C54BFE" w:rsidRDefault="00C54BFE">
      <w:pPr>
        <w:suppressAutoHyphens w:val="0"/>
      </w:pPr>
      <w:r>
        <w:t>-8</w:t>
      </w:r>
      <w:r w:rsidR="00915934">
        <w:t xml:space="preserve"> </w:t>
      </w:r>
      <w:r>
        <w:t xml:space="preserve"> Error converting the incoming bytes from UTF-8 to Unico</w:t>
      </w:r>
      <w:r w:rsidR="00915934">
        <w:t>d</w:t>
      </w:r>
      <w:r>
        <w:t>e</w:t>
      </w:r>
    </w:p>
    <w:p w:rsidR="00330E36" w:rsidRDefault="00330E36">
      <w:pPr>
        <w:suppressAutoHyphens w:val="0"/>
        <w:rPr>
          <w:rStyle w:val="CodeSnippet"/>
        </w:rPr>
      </w:pPr>
      <w:bookmarkStart w:id="24" w:name="WriteTextFile"/>
      <w:bookmarkEnd w:id="24"/>
      <w:r>
        <w:rPr>
          <w:rStyle w:val="CodeSnippet"/>
        </w:rPr>
        <w:br w:type="page"/>
      </w:r>
    </w:p>
    <w:p w:rsidR="00A51C15" w:rsidRPr="00962BD0" w:rsidRDefault="00A51C15" w:rsidP="00A51C15">
      <w:pPr>
        <w:rPr>
          <w:rStyle w:val="CodeSnippet"/>
          <w:sz w:val="28"/>
        </w:rPr>
      </w:pPr>
      <w:r w:rsidRPr="00962BD0">
        <w:rPr>
          <w:rStyle w:val="CodeSnippet"/>
          <w:sz w:val="28"/>
        </w:rPr>
        <w:lastRenderedPageBreak/>
        <w:t xml:space="preserve">Function </w:t>
      </w:r>
      <w:r w:rsidRPr="00962BD0">
        <w:rPr>
          <w:rStyle w:val="CodeSnippet"/>
          <w:color w:val="FF0000"/>
          <w:sz w:val="28"/>
        </w:rPr>
        <w:t>WriteTextFile</w:t>
      </w:r>
      <w:r w:rsidRPr="00962BD0">
        <w:rPr>
          <w:rStyle w:val="CodeSnippet"/>
          <w:sz w:val="28"/>
        </w:rPr>
        <w:t>( _</w:t>
      </w:r>
    </w:p>
    <w:p w:rsidR="00A51C15" w:rsidRPr="00962BD0" w:rsidRDefault="00A51C15" w:rsidP="00A51C15">
      <w:pPr>
        <w:rPr>
          <w:rStyle w:val="CodeSnippet"/>
          <w:sz w:val="28"/>
        </w:rPr>
      </w:pPr>
      <w:r w:rsidRPr="00962BD0">
        <w:rPr>
          <w:rStyle w:val="CodeSnippet"/>
          <w:sz w:val="28"/>
        </w:rPr>
        <w:t xml:space="preserve"> ByRe</w:t>
      </w:r>
      <w:r w:rsidR="00330E36" w:rsidRPr="00962BD0">
        <w:rPr>
          <w:rStyle w:val="CodeSnippet"/>
          <w:sz w:val="28"/>
        </w:rPr>
        <w:t xml:space="preserve">f </w:t>
      </w:r>
      <w:hyperlink w:anchor="WFilePath" w:history="1">
        <w:r w:rsidR="00330E36" w:rsidRPr="00962BD0">
          <w:rPr>
            <w:rStyle w:val="Hyperlink"/>
            <w:rFonts w:ascii="Consolas" w:hAnsi="Consolas" w:cs="Consolas"/>
            <w:sz w:val="28"/>
            <w:szCs w:val="20"/>
          </w:rPr>
          <w:t>FilePath</w:t>
        </w:r>
      </w:hyperlink>
      <w:r w:rsidR="00330E36" w:rsidRPr="00962BD0">
        <w:rPr>
          <w:rStyle w:val="CodeSnippet"/>
          <w:sz w:val="28"/>
        </w:rPr>
        <w:t xml:space="preserve"> </w:t>
      </w:r>
      <w:r w:rsidRPr="00962BD0">
        <w:rPr>
          <w:rStyle w:val="CodeSnippet"/>
          <w:sz w:val="28"/>
        </w:rPr>
        <w:t>As String, _</w:t>
      </w:r>
    </w:p>
    <w:p w:rsidR="00A51C15" w:rsidRPr="00962BD0" w:rsidRDefault="00A51C15" w:rsidP="00A51C15">
      <w:pPr>
        <w:rPr>
          <w:rStyle w:val="CodeSnippet"/>
          <w:sz w:val="28"/>
        </w:rPr>
      </w:pPr>
      <w:r w:rsidRPr="00962BD0">
        <w:rPr>
          <w:rStyle w:val="CodeSnippet"/>
          <w:sz w:val="28"/>
        </w:rPr>
        <w:t xml:space="preserve"> ByVal </w:t>
      </w:r>
      <w:hyperlink w:anchor="WUseBigString" w:history="1">
        <w:r w:rsidRPr="00962BD0">
          <w:rPr>
            <w:rStyle w:val="Hyperlink"/>
            <w:rFonts w:ascii="Consolas" w:hAnsi="Consolas" w:cs="Consolas"/>
            <w:sz w:val="28"/>
            <w:szCs w:val="20"/>
          </w:rPr>
          <w:t>UseBigString</w:t>
        </w:r>
      </w:hyperlink>
      <w:r w:rsidRPr="00962BD0">
        <w:rPr>
          <w:rStyle w:val="CodeSnippet"/>
          <w:sz w:val="28"/>
        </w:rPr>
        <w:t xml:space="preserve"> As Boolean, _</w:t>
      </w:r>
    </w:p>
    <w:p w:rsidR="00A51C15" w:rsidRPr="00962BD0" w:rsidRDefault="00A51C15" w:rsidP="00A51C15">
      <w:pPr>
        <w:rPr>
          <w:rStyle w:val="CodeSnippet"/>
          <w:sz w:val="28"/>
        </w:rPr>
      </w:pPr>
      <w:r w:rsidRPr="00962BD0">
        <w:rPr>
          <w:rStyle w:val="CodeSnippet"/>
          <w:sz w:val="28"/>
        </w:rPr>
        <w:t xml:space="preserve"> ByRe</w:t>
      </w:r>
      <w:r w:rsidR="00330E36" w:rsidRPr="00962BD0">
        <w:rPr>
          <w:rStyle w:val="CodeSnippet"/>
          <w:sz w:val="28"/>
        </w:rPr>
        <w:t xml:space="preserve">f </w:t>
      </w:r>
      <w:hyperlink w:anchor="WStrings" w:history="1">
        <w:r w:rsidR="00330E36" w:rsidRPr="00962BD0">
          <w:rPr>
            <w:rStyle w:val="Hyperlink"/>
            <w:rFonts w:ascii="Consolas" w:hAnsi="Consolas" w:cs="Consolas"/>
            <w:sz w:val="28"/>
            <w:szCs w:val="20"/>
          </w:rPr>
          <w:t>Strings()</w:t>
        </w:r>
      </w:hyperlink>
      <w:r w:rsidR="00330E36" w:rsidRPr="00962BD0">
        <w:rPr>
          <w:rStyle w:val="CodeSnippet"/>
          <w:sz w:val="28"/>
        </w:rPr>
        <w:t xml:space="preserve"> </w:t>
      </w:r>
      <w:r w:rsidRPr="00962BD0">
        <w:rPr>
          <w:rStyle w:val="CodeSnippet"/>
          <w:sz w:val="28"/>
        </w:rPr>
        <w:t>As String, _</w:t>
      </w:r>
    </w:p>
    <w:p w:rsidR="00A51C15" w:rsidRPr="00962BD0" w:rsidRDefault="00A51C15" w:rsidP="00A51C15">
      <w:pPr>
        <w:rPr>
          <w:rStyle w:val="CodeSnippet"/>
          <w:sz w:val="28"/>
        </w:rPr>
      </w:pPr>
      <w:r w:rsidRPr="00962BD0">
        <w:rPr>
          <w:rStyle w:val="CodeSnippet"/>
          <w:sz w:val="28"/>
        </w:rPr>
        <w:t xml:space="preserve"> Optional By</w:t>
      </w:r>
      <w:r w:rsidR="00CD254F" w:rsidRPr="00962BD0">
        <w:rPr>
          <w:rStyle w:val="CodeSnippet"/>
          <w:sz w:val="28"/>
        </w:rPr>
        <w:t>Ref</w:t>
      </w:r>
      <w:r w:rsidRPr="00962BD0">
        <w:rPr>
          <w:rStyle w:val="CodeSnippet"/>
          <w:sz w:val="28"/>
        </w:rPr>
        <w:t xml:space="preserve"> </w:t>
      </w:r>
      <w:hyperlink w:anchor="WWriteStart" w:history="1">
        <w:r w:rsidRPr="00962BD0">
          <w:rPr>
            <w:rStyle w:val="Hyperlink"/>
            <w:rFonts w:ascii="Consolas" w:hAnsi="Consolas" w:cs="Consolas"/>
            <w:sz w:val="28"/>
            <w:szCs w:val="20"/>
          </w:rPr>
          <w:t>WriteStart</w:t>
        </w:r>
      </w:hyperlink>
      <w:r w:rsidRPr="00962BD0">
        <w:rPr>
          <w:rStyle w:val="CodeSnippet"/>
          <w:sz w:val="28"/>
        </w:rPr>
        <w:t xml:space="preserve"> As Long = -1, _</w:t>
      </w:r>
    </w:p>
    <w:p w:rsidR="00A51C15" w:rsidRPr="00962BD0" w:rsidRDefault="00CD254F" w:rsidP="00A51C15">
      <w:pPr>
        <w:rPr>
          <w:rStyle w:val="CodeSnippet"/>
          <w:sz w:val="28"/>
        </w:rPr>
      </w:pPr>
      <w:r w:rsidRPr="00962BD0">
        <w:rPr>
          <w:rStyle w:val="CodeSnippet"/>
          <w:sz w:val="28"/>
        </w:rPr>
        <w:t xml:space="preserve"> Optional ByRef</w:t>
      </w:r>
      <w:r w:rsidR="00A51C15" w:rsidRPr="00962BD0">
        <w:rPr>
          <w:rStyle w:val="CodeSnippet"/>
          <w:sz w:val="28"/>
        </w:rPr>
        <w:t xml:space="preserve"> </w:t>
      </w:r>
      <w:hyperlink w:anchor="WWriteEnd" w:history="1">
        <w:r w:rsidR="00A51C15" w:rsidRPr="00962BD0">
          <w:rPr>
            <w:rStyle w:val="Hyperlink"/>
            <w:rFonts w:ascii="Consolas" w:hAnsi="Consolas" w:cs="Consolas"/>
            <w:sz w:val="28"/>
            <w:szCs w:val="20"/>
          </w:rPr>
          <w:t>WriteEnd</w:t>
        </w:r>
      </w:hyperlink>
      <w:r w:rsidR="00A51C15" w:rsidRPr="00962BD0">
        <w:rPr>
          <w:rStyle w:val="CodeSnippet"/>
          <w:sz w:val="28"/>
        </w:rPr>
        <w:t xml:space="preserve"> As Long = -1, _</w:t>
      </w:r>
    </w:p>
    <w:p w:rsidR="00A51C15" w:rsidRPr="00962BD0" w:rsidRDefault="00A51C15" w:rsidP="00A51C15">
      <w:pPr>
        <w:rPr>
          <w:rStyle w:val="CodeSnippet"/>
          <w:sz w:val="28"/>
        </w:rPr>
      </w:pPr>
      <w:r w:rsidRPr="00962BD0">
        <w:rPr>
          <w:rStyle w:val="CodeSnippet"/>
          <w:sz w:val="28"/>
        </w:rPr>
        <w:t xml:space="preserve"> Optional ByVal </w:t>
      </w:r>
      <w:hyperlink w:anchor="WLeaveFile" w:history="1">
        <w:r w:rsidRPr="00962BD0">
          <w:rPr>
            <w:rStyle w:val="Hyperlink"/>
            <w:rFonts w:ascii="Consolas" w:hAnsi="Consolas" w:cs="Consolas"/>
            <w:sz w:val="28"/>
            <w:szCs w:val="20"/>
          </w:rPr>
          <w:t>LeaveFile</w:t>
        </w:r>
      </w:hyperlink>
      <w:r w:rsidRPr="00962BD0">
        <w:rPr>
          <w:rStyle w:val="CodeSnippet"/>
          <w:sz w:val="28"/>
        </w:rPr>
        <w:t xml:space="preserve"> As eFilePtr = File_Close, _</w:t>
      </w:r>
    </w:p>
    <w:p w:rsidR="00A51C15" w:rsidRPr="00962BD0" w:rsidRDefault="00A51C15" w:rsidP="00A51C15">
      <w:pPr>
        <w:rPr>
          <w:rStyle w:val="CodeSnippet"/>
          <w:sz w:val="28"/>
        </w:rPr>
      </w:pPr>
      <w:r w:rsidRPr="00962BD0">
        <w:rPr>
          <w:rStyle w:val="CodeSnippet"/>
          <w:sz w:val="28"/>
        </w:rPr>
        <w:t xml:space="preserve"> Optional ByVal </w:t>
      </w:r>
      <w:hyperlink w:anchor="WOWOrig" w:history="1">
        <w:r w:rsidRPr="00962BD0">
          <w:rPr>
            <w:rStyle w:val="Hyperlink"/>
            <w:rFonts w:ascii="Consolas" w:hAnsi="Consolas" w:cs="Consolas"/>
            <w:sz w:val="28"/>
            <w:szCs w:val="20"/>
          </w:rPr>
          <w:t>OWOrig</w:t>
        </w:r>
      </w:hyperlink>
      <w:r w:rsidRPr="00962BD0">
        <w:rPr>
          <w:rStyle w:val="CodeSnippet"/>
          <w:sz w:val="28"/>
        </w:rPr>
        <w:t xml:space="preserve"> As SimplePrompt = spYes, _</w:t>
      </w:r>
    </w:p>
    <w:p w:rsidR="00A51C15" w:rsidRPr="00962BD0" w:rsidRDefault="00A51C15" w:rsidP="00A51C15">
      <w:pPr>
        <w:rPr>
          <w:rStyle w:val="CodeSnippet"/>
          <w:sz w:val="28"/>
        </w:rPr>
      </w:pPr>
      <w:r w:rsidRPr="00962BD0">
        <w:rPr>
          <w:rStyle w:val="CodeSnippet"/>
          <w:sz w:val="28"/>
        </w:rPr>
        <w:t xml:space="preserve"> Optional ByVal </w:t>
      </w:r>
      <w:hyperlink w:anchor="WIgnoreLastDelim" w:history="1">
        <w:r w:rsidRPr="00962BD0">
          <w:rPr>
            <w:rStyle w:val="Hyperlink"/>
            <w:rFonts w:ascii="Consolas" w:hAnsi="Consolas" w:cs="Consolas"/>
            <w:sz w:val="28"/>
            <w:szCs w:val="20"/>
          </w:rPr>
          <w:t>IgnoreLastDelim</w:t>
        </w:r>
      </w:hyperlink>
      <w:r w:rsidRPr="00962BD0">
        <w:rPr>
          <w:rStyle w:val="CodeSnippet"/>
          <w:sz w:val="28"/>
        </w:rPr>
        <w:t xml:space="preserve"> = True, _</w:t>
      </w:r>
    </w:p>
    <w:p w:rsidR="00A51C15" w:rsidRPr="00962BD0" w:rsidRDefault="00A51C15" w:rsidP="00A51C15">
      <w:pPr>
        <w:rPr>
          <w:rStyle w:val="CodeSnippet"/>
          <w:sz w:val="28"/>
        </w:rPr>
      </w:pPr>
      <w:r w:rsidRPr="00962BD0">
        <w:rPr>
          <w:rStyle w:val="CodeSnippet"/>
          <w:sz w:val="28"/>
        </w:rPr>
        <w:t xml:space="preserve"> Optional ByRef </w:t>
      </w:r>
      <w:hyperlink w:anchor="WFileType" w:history="1">
        <w:r w:rsidRPr="00962BD0">
          <w:rPr>
            <w:rStyle w:val="Hyperlink"/>
            <w:rFonts w:ascii="Consolas" w:hAnsi="Consolas" w:cs="Consolas"/>
            <w:sz w:val="28"/>
            <w:szCs w:val="20"/>
          </w:rPr>
          <w:t>FileType</w:t>
        </w:r>
      </w:hyperlink>
      <w:r w:rsidRPr="00962BD0">
        <w:rPr>
          <w:rStyle w:val="CodeSnippet"/>
          <w:sz w:val="28"/>
        </w:rPr>
        <w:t xml:space="preserve"> As eFileType = UTF8 _ </w:t>
      </w:r>
    </w:p>
    <w:p w:rsidR="00A51C15" w:rsidRPr="00010BD1" w:rsidRDefault="00A51C15" w:rsidP="00A51C15">
      <w:pPr>
        <w:rPr>
          <w:rStyle w:val="CodeSnippet"/>
        </w:rPr>
      </w:pPr>
      <w:r w:rsidRPr="00962BD0">
        <w:rPr>
          <w:rStyle w:val="CodeSnippet"/>
          <w:sz w:val="28"/>
        </w:rPr>
        <w:t xml:space="preserve"> </w:t>
      </w:r>
      <w:r w:rsidRPr="00962BD0">
        <w:rPr>
          <w:rStyle w:val="CodeSnippet"/>
          <w:sz w:val="28"/>
        </w:rPr>
        <w:tab/>
        <w:t>As Long</w:t>
      </w:r>
    </w:p>
    <w:p w:rsidR="00A51C15" w:rsidRDefault="00A51C15" w:rsidP="00A51C15"/>
    <w:p w:rsidR="00A51C15" w:rsidRDefault="00330E36" w:rsidP="00A51C15">
      <w:r>
        <w:t>This function enables you to take text that resides in a string array or BigString and output it to a file in a variety of formats.</w:t>
      </w:r>
      <w:r w:rsidR="006A528A">
        <w:t xml:space="preserve"> You have control </w:t>
      </w:r>
      <w:r w:rsidR="006E0D58">
        <w:t>over</w:t>
      </w:r>
      <w:r w:rsidR="006A528A">
        <w:t xml:space="preserve"> what text to write, whether or not to overwrite the file if it already exists and even whether to leave the file open or closed after writing.</w:t>
      </w:r>
    </w:p>
    <w:p w:rsidR="00753582" w:rsidRDefault="00753582">
      <w:pPr>
        <w:suppressAutoHyphens w:val="0"/>
      </w:pPr>
    </w:p>
    <w:p w:rsidR="00753582" w:rsidRDefault="00753582" w:rsidP="00C861BE">
      <w:pPr>
        <w:suppressAutoHyphens w:val="0"/>
        <w:ind w:left="360" w:hanging="360"/>
      </w:pPr>
      <w:bookmarkStart w:id="25" w:name="WFilePath"/>
      <w:bookmarkEnd w:id="25"/>
      <w:r w:rsidRPr="006A528A">
        <w:rPr>
          <w:rStyle w:val="CodeSnippet"/>
        </w:rPr>
        <w:t>FilePath</w:t>
      </w:r>
      <w:r>
        <w:t xml:space="preserve"> is the full path to the text file to </w:t>
      </w:r>
      <w:r w:rsidR="00330E36">
        <w:t>b</w:t>
      </w:r>
      <w:r>
        <w:t xml:space="preserve">e written. It can exist and if so, what to do with it is  set by parameter </w:t>
      </w:r>
      <w:r w:rsidRPr="00BE7E6B">
        <w:rPr>
          <w:rStyle w:val="CodeSnippet"/>
        </w:rPr>
        <w:t>OWOrig</w:t>
      </w:r>
      <w:r>
        <w:t xml:space="preserve"> below</w:t>
      </w:r>
      <w:r w:rsidR="00BE7E6B">
        <w:t xml:space="preserve">. Note that if you previously used </w:t>
      </w:r>
      <w:r w:rsidR="006E0D58">
        <w:t>ReadTextFile</w:t>
      </w:r>
      <w:r w:rsidR="00BE7E6B">
        <w:t xml:space="preserve"> to read from the file or wrote to the file with this function and you left the file open then </w:t>
      </w:r>
      <w:r w:rsidR="00BE7E6B" w:rsidRPr="00BE7E6B">
        <w:rPr>
          <w:rStyle w:val="CodeSnippet"/>
        </w:rPr>
        <w:t>FilePath</w:t>
      </w:r>
      <w:r w:rsidR="00BE7E6B">
        <w:t xml:space="preserve"> is ignored since the routine will use the already open file.</w:t>
      </w:r>
    </w:p>
    <w:p w:rsidR="00C4699F" w:rsidRDefault="00C4699F" w:rsidP="00C861BE">
      <w:pPr>
        <w:suppressAutoHyphens w:val="0"/>
        <w:ind w:left="360" w:hanging="360"/>
      </w:pPr>
    </w:p>
    <w:p w:rsidR="00753582" w:rsidRDefault="00753582" w:rsidP="00C861BE">
      <w:pPr>
        <w:suppressAutoHyphens w:val="0"/>
        <w:ind w:left="360" w:hanging="360"/>
      </w:pPr>
      <w:bookmarkStart w:id="26" w:name="WUseBigString"/>
      <w:bookmarkEnd w:id="26"/>
      <w:r w:rsidRPr="006A528A">
        <w:rPr>
          <w:rStyle w:val="CodeSnippet"/>
        </w:rPr>
        <w:t>UseBigString</w:t>
      </w:r>
      <w:r>
        <w:t xml:space="preserve"> specifies the source of the text to be written to file. False =&gt; use the strings in the string array </w:t>
      </w:r>
      <w:r w:rsidRPr="00BE7E6B">
        <w:rPr>
          <w:rStyle w:val="CodeSnippet"/>
        </w:rPr>
        <w:t>Strings</w:t>
      </w:r>
      <w:r w:rsidR="00BE7E6B" w:rsidRPr="00BE7E6B">
        <w:rPr>
          <w:rStyle w:val="CodeSnippet"/>
        </w:rPr>
        <w:t>()</w:t>
      </w:r>
      <w:r>
        <w:t>. True =&gt; Use the bigString (and you can set the start and end characters with WriteStart and WriteEnd</w:t>
      </w:r>
      <w:r w:rsidR="00BE7E6B">
        <w:t>.</w:t>
      </w:r>
    </w:p>
    <w:p w:rsidR="00C4699F" w:rsidRDefault="00C4699F" w:rsidP="00C861BE">
      <w:pPr>
        <w:suppressAutoHyphens w:val="0"/>
        <w:ind w:left="360" w:hanging="360"/>
      </w:pPr>
    </w:p>
    <w:p w:rsidR="00753582" w:rsidRDefault="00753582" w:rsidP="00C861BE">
      <w:pPr>
        <w:suppressAutoHyphens w:val="0"/>
        <w:ind w:left="360" w:hanging="360"/>
      </w:pPr>
      <w:bookmarkStart w:id="27" w:name="WStrings"/>
      <w:bookmarkEnd w:id="27"/>
      <w:r w:rsidRPr="006A528A">
        <w:rPr>
          <w:rStyle w:val="CodeSnippet"/>
        </w:rPr>
        <w:t>Strings()</w:t>
      </w:r>
      <w:r>
        <w:t xml:space="preserve"> is the string array which will be used if </w:t>
      </w:r>
      <w:r w:rsidRPr="00BE7E6B">
        <w:rPr>
          <w:rStyle w:val="CodeSnippet"/>
        </w:rPr>
        <w:t>UseBigString = False</w:t>
      </w:r>
      <w:r>
        <w:t xml:space="preserve">. There is no way to make a string array </w:t>
      </w:r>
      <w:r w:rsidR="006E0D58">
        <w:t>optional</w:t>
      </w:r>
      <w:r>
        <w:t xml:space="preserve"> in a procedure call so we had to include it even if it isn't being used. If it is not g</w:t>
      </w:r>
      <w:r w:rsidR="00C4699F">
        <w:t>o</w:t>
      </w:r>
      <w:r>
        <w:t>in</w:t>
      </w:r>
      <w:r w:rsidR="00C4699F">
        <w:t>g</w:t>
      </w:r>
      <w:r>
        <w:t xml:space="preserve"> to be u</w:t>
      </w:r>
      <w:r w:rsidR="00330E36">
        <w:t>s</w:t>
      </w:r>
      <w:r>
        <w:t>ed yo</w:t>
      </w:r>
      <w:r w:rsidR="00330E36">
        <w:t>u</w:t>
      </w:r>
      <w:r>
        <w:t xml:space="preserve"> still have to define a string array but it doesn't have to be initialized or have any strings assigned to it and it would then "waste" less than 20 bytes.</w:t>
      </w:r>
    </w:p>
    <w:p w:rsidR="00C4699F" w:rsidRDefault="00C4699F" w:rsidP="00C861BE">
      <w:pPr>
        <w:suppressAutoHyphens w:val="0"/>
        <w:ind w:left="360" w:hanging="360"/>
      </w:pPr>
    </w:p>
    <w:p w:rsidR="00753582" w:rsidRDefault="00753582" w:rsidP="00C861BE">
      <w:pPr>
        <w:suppressAutoHyphens w:val="0"/>
        <w:ind w:left="360" w:hanging="360"/>
      </w:pPr>
      <w:bookmarkStart w:id="28" w:name="WWriteStart"/>
      <w:bookmarkEnd w:id="28"/>
      <w:r w:rsidRPr="006A528A">
        <w:rPr>
          <w:rStyle w:val="CodeSnippet"/>
        </w:rPr>
        <w:t>WriteStart</w:t>
      </w:r>
      <w:r>
        <w:t xml:space="preserve"> - If using BigString, this sets the starti</w:t>
      </w:r>
      <w:r w:rsidR="00BE7E6B">
        <w:t>n</w:t>
      </w:r>
      <w:r>
        <w:t>g character to send to the file. Default</w:t>
      </w:r>
      <w:r w:rsidR="00BE7E6B">
        <w:t xml:space="preserve"> </w:t>
      </w:r>
      <w:r>
        <w:t>is the start of BigString.</w:t>
      </w:r>
      <w:r w:rsidR="00CD254F">
        <w:t xml:space="preserve"> If using </w:t>
      </w:r>
      <w:r w:rsidR="00CD254F" w:rsidRPr="00CD254F">
        <w:rPr>
          <w:rStyle w:val="CodeSnippet"/>
        </w:rPr>
        <w:t>Strings()</w:t>
      </w:r>
      <w:r w:rsidR="00CD254F">
        <w:t>, this value sets the first string element to use. (default is LBound(Strings)). For either setting, this parameter returns with the first used.</w:t>
      </w:r>
    </w:p>
    <w:p w:rsidR="00C4699F" w:rsidRDefault="00C4699F" w:rsidP="00C861BE">
      <w:pPr>
        <w:suppressAutoHyphens w:val="0"/>
        <w:ind w:left="360" w:hanging="360"/>
      </w:pPr>
    </w:p>
    <w:p w:rsidR="00753582" w:rsidRDefault="00753582" w:rsidP="00C861BE">
      <w:pPr>
        <w:suppressAutoHyphens w:val="0"/>
        <w:ind w:left="360" w:hanging="360"/>
      </w:pPr>
      <w:bookmarkStart w:id="29" w:name="WWriteEnd"/>
      <w:bookmarkEnd w:id="29"/>
      <w:r w:rsidRPr="006A528A">
        <w:rPr>
          <w:rStyle w:val="CodeSnippet"/>
        </w:rPr>
        <w:t>WriteEnd</w:t>
      </w:r>
      <w:r>
        <w:t xml:space="preserve"> - If </w:t>
      </w:r>
      <w:r w:rsidR="00CD254F" w:rsidRPr="00CD254F">
        <w:rPr>
          <w:rStyle w:val="CodeSnippet"/>
        </w:rPr>
        <w:t>U</w:t>
      </w:r>
      <w:r w:rsidRPr="00CD254F">
        <w:rPr>
          <w:rStyle w:val="CodeSnippet"/>
        </w:rPr>
        <w:t>s</w:t>
      </w:r>
      <w:r w:rsidR="00CD254F" w:rsidRPr="00CD254F">
        <w:rPr>
          <w:rStyle w:val="CodeSnippet"/>
        </w:rPr>
        <w:t>e</w:t>
      </w:r>
      <w:r w:rsidRPr="00CD254F">
        <w:rPr>
          <w:rStyle w:val="CodeSnippet"/>
        </w:rPr>
        <w:t>BigString</w:t>
      </w:r>
      <w:r w:rsidR="00CD254F" w:rsidRPr="00CD254F">
        <w:rPr>
          <w:rStyle w:val="CodeSnippet"/>
        </w:rPr>
        <w:t xml:space="preserve"> = True</w:t>
      </w:r>
      <w:r>
        <w:t xml:space="preserve">, this sets the last character to write. The default is the last character of the string within BigString. It is not the whole BigString buffer; </w:t>
      </w:r>
      <w:r w:rsidR="00BE7E6B">
        <w:t xml:space="preserve"> </w:t>
      </w:r>
      <w:r>
        <w:t>just the string that is in it.</w:t>
      </w:r>
      <w:r w:rsidR="00CD254F">
        <w:t xml:space="preserve"> If </w:t>
      </w:r>
      <w:r w:rsidR="00CD254F" w:rsidRPr="00CD254F">
        <w:rPr>
          <w:rStyle w:val="CodeSnippet"/>
        </w:rPr>
        <w:t>UseBigString = False</w:t>
      </w:r>
      <w:r w:rsidR="00CD254F">
        <w:t xml:space="preserve"> then this specifies the last string to use in the string array </w:t>
      </w:r>
      <w:r w:rsidR="00CD254F" w:rsidRPr="00CD254F">
        <w:rPr>
          <w:rStyle w:val="CodeSnippet"/>
        </w:rPr>
        <w:t>Strings()</w:t>
      </w:r>
      <w:r w:rsidR="00CD254F">
        <w:t xml:space="preserve"> with the default being UBound(Strings). This parameter returns the last value used whether </w:t>
      </w:r>
      <w:r w:rsidR="00CD254F" w:rsidRPr="00CD254F">
        <w:rPr>
          <w:rStyle w:val="CodeSnippet"/>
        </w:rPr>
        <w:t>UseBigStrings</w:t>
      </w:r>
      <w:r w:rsidR="00CD254F">
        <w:t xml:space="preserve"> is True or False.</w:t>
      </w:r>
    </w:p>
    <w:p w:rsidR="00C4699F" w:rsidRDefault="00C4699F" w:rsidP="00C861BE">
      <w:pPr>
        <w:suppressAutoHyphens w:val="0"/>
        <w:ind w:left="360" w:hanging="360"/>
      </w:pPr>
    </w:p>
    <w:p w:rsidR="00D850DE" w:rsidRDefault="00753582" w:rsidP="00D850DE">
      <w:bookmarkStart w:id="30" w:name="WLeaveFile"/>
      <w:bookmarkEnd w:id="30"/>
      <w:r w:rsidRPr="006A528A">
        <w:rPr>
          <w:rStyle w:val="CodeSnippet"/>
        </w:rPr>
        <w:t>LeaveFile</w:t>
      </w:r>
      <w:r>
        <w:t xml:space="preserve"> </w:t>
      </w:r>
      <w:r w:rsidR="00D850DE">
        <w:t>determines what happens to the file once the data read is complete. Options are of the enumeration eFilePtr and include the following (File_Close is the default):</w:t>
      </w:r>
    </w:p>
    <w:p w:rsidR="00D850DE" w:rsidRDefault="00D850DE" w:rsidP="00D850DE"/>
    <w:tbl>
      <w:tblPr>
        <w:tblStyle w:val="TableGrid"/>
        <w:tblW w:w="0" w:type="auto"/>
        <w:tblInd w:w="720" w:type="dxa"/>
        <w:tblLook w:val="04A0" w:firstRow="1" w:lastRow="0" w:firstColumn="1" w:lastColumn="0" w:noHBand="0" w:noVBand="1"/>
      </w:tblPr>
      <w:tblGrid>
        <w:gridCol w:w="1458"/>
        <w:gridCol w:w="8550"/>
      </w:tblGrid>
      <w:tr w:rsidR="00D850DE" w:rsidRPr="00C75A9B" w:rsidTr="00E8742A">
        <w:tc>
          <w:tcPr>
            <w:tcW w:w="1458" w:type="dxa"/>
          </w:tcPr>
          <w:p w:rsidR="00D850DE" w:rsidRPr="00C75A9B" w:rsidRDefault="00D850DE" w:rsidP="00E8742A">
            <w:r w:rsidRPr="00C75A9B">
              <w:t>File_Begin</w:t>
            </w:r>
          </w:p>
        </w:tc>
        <w:tc>
          <w:tcPr>
            <w:tcW w:w="8550" w:type="dxa"/>
          </w:tcPr>
          <w:p w:rsidR="00D850DE" w:rsidRPr="00C75A9B" w:rsidRDefault="00D850DE" w:rsidP="00E8742A">
            <w:r>
              <w:t xml:space="preserve">File is left open but the file pointer is set to the </w:t>
            </w:r>
            <w:r w:rsidRPr="00C75A9B">
              <w:t>beginning of the file</w:t>
            </w:r>
            <w:r>
              <w:t>,</w:t>
            </w:r>
          </w:p>
        </w:tc>
      </w:tr>
      <w:tr w:rsidR="00D850DE" w:rsidRPr="00C75A9B" w:rsidTr="00E8742A">
        <w:tc>
          <w:tcPr>
            <w:tcW w:w="1458" w:type="dxa"/>
          </w:tcPr>
          <w:p w:rsidR="00D850DE" w:rsidRPr="00C75A9B" w:rsidRDefault="00D850DE" w:rsidP="00E8742A">
            <w:r w:rsidRPr="00C75A9B">
              <w:t>File_Current</w:t>
            </w:r>
          </w:p>
        </w:tc>
        <w:tc>
          <w:tcPr>
            <w:tcW w:w="8550" w:type="dxa"/>
          </w:tcPr>
          <w:p w:rsidR="00D850DE" w:rsidRPr="00C75A9B" w:rsidRDefault="00D850DE" w:rsidP="00E8742A">
            <w:r>
              <w:t>File is left open and the file pointer stays in its current position.</w:t>
            </w:r>
          </w:p>
        </w:tc>
      </w:tr>
      <w:tr w:rsidR="00D850DE" w:rsidRPr="00C75A9B" w:rsidTr="00E8742A">
        <w:tc>
          <w:tcPr>
            <w:tcW w:w="1458" w:type="dxa"/>
          </w:tcPr>
          <w:p w:rsidR="00D850DE" w:rsidRPr="00C75A9B" w:rsidRDefault="00D850DE" w:rsidP="00E8742A">
            <w:r w:rsidRPr="00C75A9B">
              <w:t>File_End</w:t>
            </w:r>
          </w:p>
        </w:tc>
        <w:tc>
          <w:tcPr>
            <w:tcW w:w="8550" w:type="dxa"/>
          </w:tcPr>
          <w:p w:rsidR="00D850DE" w:rsidRPr="00C75A9B" w:rsidRDefault="00D850DE" w:rsidP="00E8742A">
            <w:r>
              <w:t xml:space="preserve">File is left open and the file pointer is </w:t>
            </w:r>
            <w:r w:rsidR="006E0D58" w:rsidRPr="00C75A9B">
              <w:t>position</w:t>
            </w:r>
            <w:r w:rsidR="006E0D58">
              <w:t>ed</w:t>
            </w:r>
            <w:r w:rsidRPr="00C75A9B">
              <w:t xml:space="preserve"> </w:t>
            </w:r>
            <w:r>
              <w:t>to the</w:t>
            </w:r>
            <w:r w:rsidRPr="00C75A9B">
              <w:t xml:space="preserve"> current end-of-file</w:t>
            </w:r>
            <w:r>
              <w:t>.</w:t>
            </w:r>
          </w:p>
        </w:tc>
      </w:tr>
      <w:tr w:rsidR="00D850DE" w:rsidTr="00E8742A">
        <w:tc>
          <w:tcPr>
            <w:tcW w:w="1458" w:type="dxa"/>
          </w:tcPr>
          <w:p w:rsidR="00D850DE" w:rsidRPr="00C75A9B" w:rsidRDefault="00D850DE" w:rsidP="00E8742A">
            <w:r w:rsidRPr="00C75A9B">
              <w:t>File_Close</w:t>
            </w:r>
          </w:p>
        </w:tc>
        <w:tc>
          <w:tcPr>
            <w:tcW w:w="8550" w:type="dxa"/>
          </w:tcPr>
          <w:p w:rsidR="00D850DE" w:rsidRDefault="00085BB4" w:rsidP="00E8742A">
            <w:r>
              <w:t>F</w:t>
            </w:r>
            <w:r w:rsidR="00D850DE">
              <w:t>ile is closed.</w:t>
            </w:r>
          </w:p>
        </w:tc>
      </w:tr>
    </w:tbl>
    <w:p w:rsidR="00D850DE" w:rsidRDefault="00D850DE" w:rsidP="00D850DE"/>
    <w:p w:rsidR="00753582" w:rsidRDefault="00753582" w:rsidP="00C861BE">
      <w:pPr>
        <w:suppressAutoHyphens w:val="0"/>
        <w:ind w:left="360" w:hanging="360"/>
      </w:pPr>
      <w:r>
        <w:t xml:space="preserve"> Note that if an error is encountered the file is closed regardless of this setting.</w:t>
      </w:r>
    </w:p>
    <w:p w:rsidR="00C4699F" w:rsidRDefault="00C4699F" w:rsidP="00C861BE">
      <w:pPr>
        <w:suppressAutoHyphens w:val="0"/>
        <w:ind w:left="360" w:hanging="360"/>
      </w:pPr>
    </w:p>
    <w:p w:rsidR="00753582" w:rsidRDefault="00753582" w:rsidP="00C861BE">
      <w:pPr>
        <w:suppressAutoHyphens w:val="0"/>
        <w:ind w:left="360" w:hanging="360"/>
      </w:pPr>
      <w:bookmarkStart w:id="31" w:name="WOWOrig"/>
      <w:bookmarkEnd w:id="31"/>
      <w:r w:rsidRPr="006A528A">
        <w:rPr>
          <w:rStyle w:val="CodeSnippet"/>
        </w:rPr>
        <w:lastRenderedPageBreak/>
        <w:t>OWOrig</w:t>
      </w:r>
      <w:r>
        <w:t xml:space="preserve"> - This sets how to deal with files that already exist that you are trying to write to. This can be</w:t>
      </w:r>
      <w:r w:rsidR="003B0073">
        <w:t xml:space="preserve"> any of the following enumerations (the leading “sp” comes from SimplePrompt):</w:t>
      </w:r>
    </w:p>
    <w:p w:rsidR="003B0073" w:rsidRDefault="003B0073" w:rsidP="00753582">
      <w:pPr>
        <w:suppressAutoHyphens w:val="0"/>
      </w:pPr>
    </w:p>
    <w:tbl>
      <w:tblPr>
        <w:tblStyle w:val="TableGrid"/>
        <w:tblW w:w="0" w:type="auto"/>
        <w:tblInd w:w="360" w:type="dxa"/>
        <w:tblLook w:val="04A0" w:firstRow="1" w:lastRow="0" w:firstColumn="1" w:lastColumn="0" w:noHBand="0" w:noVBand="1"/>
      </w:tblPr>
      <w:tblGrid>
        <w:gridCol w:w="1628"/>
        <w:gridCol w:w="8560"/>
      </w:tblGrid>
      <w:tr w:rsidR="00BE7E6B" w:rsidRPr="00BE7E6B" w:rsidTr="003B0073">
        <w:tc>
          <w:tcPr>
            <w:tcW w:w="1628" w:type="dxa"/>
          </w:tcPr>
          <w:p w:rsidR="00BE7E6B" w:rsidRPr="00BE7E6B" w:rsidRDefault="00BE7E6B" w:rsidP="00B11D6A">
            <w:pPr>
              <w:suppressAutoHyphens w:val="0"/>
            </w:pPr>
            <w:r w:rsidRPr="00BE7E6B">
              <w:t>spYes</w:t>
            </w:r>
          </w:p>
        </w:tc>
        <w:tc>
          <w:tcPr>
            <w:tcW w:w="8560" w:type="dxa"/>
          </w:tcPr>
          <w:p w:rsidR="00BE7E6B" w:rsidRPr="00BE7E6B" w:rsidRDefault="00BE7E6B" w:rsidP="00BE7E6B">
            <w:pPr>
              <w:suppressAutoHyphens w:val="0"/>
            </w:pPr>
            <w:r w:rsidRPr="00BE7E6B">
              <w:t>(default) Overwrite the existing file wi</w:t>
            </w:r>
            <w:r>
              <w:t>t</w:t>
            </w:r>
            <w:r w:rsidRPr="00BE7E6B">
              <w:t>h the new text</w:t>
            </w:r>
            <w:r>
              <w:t>.</w:t>
            </w:r>
          </w:p>
        </w:tc>
      </w:tr>
      <w:tr w:rsidR="00BE7E6B" w:rsidRPr="00BE7E6B" w:rsidTr="003B0073">
        <w:tc>
          <w:tcPr>
            <w:tcW w:w="1628" w:type="dxa"/>
          </w:tcPr>
          <w:p w:rsidR="00BE7E6B" w:rsidRPr="00BE7E6B" w:rsidRDefault="00BE7E6B" w:rsidP="00B11D6A">
            <w:pPr>
              <w:suppressAutoHyphens w:val="0"/>
            </w:pPr>
            <w:r w:rsidRPr="00BE7E6B">
              <w:t>spNo</w:t>
            </w:r>
          </w:p>
        </w:tc>
        <w:tc>
          <w:tcPr>
            <w:tcW w:w="8560" w:type="dxa"/>
          </w:tcPr>
          <w:p w:rsidR="00BE7E6B" w:rsidRPr="00BE7E6B" w:rsidRDefault="00BE7E6B" w:rsidP="00B11D6A">
            <w:pPr>
              <w:suppressAutoHyphens w:val="0"/>
            </w:pPr>
            <w:r w:rsidRPr="00BE7E6B">
              <w:t>Do not overwrite the existing file. Exit this function with a return of -19</w:t>
            </w:r>
            <w:r w:rsidR="003B0073">
              <w:t>.</w:t>
            </w:r>
          </w:p>
        </w:tc>
      </w:tr>
      <w:tr w:rsidR="00BE7E6B" w:rsidRPr="00BE7E6B" w:rsidTr="003B0073">
        <w:tc>
          <w:tcPr>
            <w:tcW w:w="1628" w:type="dxa"/>
          </w:tcPr>
          <w:p w:rsidR="00BE7E6B" w:rsidRPr="00BE7E6B" w:rsidRDefault="00BE7E6B" w:rsidP="00B11D6A">
            <w:pPr>
              <w:suppressAutoHyphens w:val="0"/>
            </w:pPr>
            <w:r w:rsidRPr="00BE7E6B">
              <w:t>spPrompt</w:t>
            </w:r>
          </w:p>
        </w:tc>
        <w:tc>
          <w:tcPr>
            <w:tcW w:w="8560" w:type="dxa"/>
          </w:tcPr>
          <w:p w:rsidR="00BE7E6B" w:rsidRPr="00BE7E6B" w:rsidRDefault="00BE7E6B" w:rsidP="00B11D6A">
            <w:pPr>
              <w:suppressAutoHyphens w:val="0"/>
            </w:pPr>
            <w:r w:rsidRPr="00BE7E6B">
              <w:t>User is presented a Yes/No prompt. If the user chooses No or cancels the prompt the file is not overwritten and the function exits with a return code of -17</w:t>
            </w:r>
            <w:r w:rsidR="003B0073">
              <w:t>. If the user selects Yes at the prompt then the existing file is overwritten.</w:t>
            </w:r>
          </w:p>
        </w:tc>
      </w:tr>
      <w:tr w:rsidR="00BE7E6B" w:rsidRPr="00BE7E6B" w:rsidTr="003B0073">
        <w:tc>
          <w:tcPr>
            <w:tcW w:w="1628" w:type="dxa"/>
          </w:tcPr>
          <w:p w:rsidR="00BE7E6B" w:rsidRPr="00BE7E6B" w:rsidRDefault="00BE7E6B" w:rsidP="00B11D6A">
            <w:pPr>
              <w:suppressAutoHyphens w:val="0"/>
            </w:pPr>
            <w:r w:rsidRPr="00BE7E6B">
              <w:t>spKeepBoth</w:t>
            </w:r>
          </w:p>
        </w:tc>
        <w:tc>
          <w:tcPr>
            <w:tcW w:w="8560" w:type="dxa"/>
          </w:tcPr>
          <w:p w:rsidR="00BE7E6B" w:rsidRPr="00BE7E6B" w:rsidRDefault="00BE7E6B" w:rsidP="00B11D6A">
            <w:pPr>
              <w:suppressAutoHyphens w:val="0"/>
            </w:pPr>
            <w:r w:rsidRPr="00BE7E6B">
              <w:t xml:space="preserve">The existing file is renamed to include a number from 001 to 999 and then the text is written to a file of the name specified. For example, if the file name is </w:t>
            </w:r>
            <w:r w:rsidR="003B0073">
              <w:t>“</w:t>
            </w:r>
            <w:r w:rsidRPr="00BE7E6B">
              <w:t>abc.txt</w:t>
            </w:r>
            <w:r w:rsidR="003B0073">
              <w:t>”</w:t>
            </w:r>
            <w:r w:rsidRPr="00BE7E6B">
              <w:t xml:space="preserve"> then this function tries to rename the existing </w:t>
            </w:r>
            <w:r w:rsidR="003B0073">
              <w:t>“</w:t>
            </w:r>
            <w:r w:rsidRPr="00BE7E6B">
              <w:t>abc.txt</w:t>
            </w:r>
            <w:r w:rsidR="003B0073">
              <w:t>”</w:t>
            </w:r>
            <w:r w:rsidRPr="00BE7E6B">
              <w:t xml:space="preserve"> to </w:t>
            </w:r>
            <w:r w:rsidR="003B0073">
              <w:t>“</w:t>
            </w:r>
            <w:r w:rsidRPr="00BE7E6B">
              <w:t>abc_001.txt</w:t>
            </w:r>
            <w:r w:rsidR="003B0073">
              <w:t>”</w:t>
            </w:r>
            <w:r w:rsidRPr="00BE7E6B">
              <w:t xml:space="preserve"> and if that exists then it will try </w:t>
            </w:r>
            <w:r w:rsidR="003B0073">
              <w:t>“</w:t>
            </w:r>
            <w:r w:rsidRPr="00BE7E6B">
              <w:t>abc_002.txt</w:t>
            </w:r>
            <w:r w:rsidR="003B0073">
              <w:t>”</w:t>
            </w:r>
            <w:r w:rsidRPr="00BE7E6B">
              <w:t xml:space="preserve"> and so on. If all are used up to _999 then the function exits with a return code of -20</w:t>
            </w:r>
            <w:r w:rsidR="003B0073">
              <w:t>.</w:t>
            </w:r>
          </w:p>
        </w:tc>
      </w:tr>
    </w:tbl>
    <w:p w:rsidR="00C4699F" w:rsidRDefault="00C4699F" w:rsidP="00753582">
      <w:pPr>
        <w:suppressAutoHyphens w:val="0"/>
      </w:pPr>
    </w:p>
    <w:p w:rsidR="00753582" w:rsidRDefault="00753582" w:rsidP="00C861BE">
      <w:pPr>
        <w:suppressAutoHyphens w:val="0"/>
        <w:ind w:left="360" w:hanging="360"/>
      </w:pPr>
      <w:bookmarkStart w:id="32" w:name="WIgnoreLastDelim"/>
      <w:bookmarkEnd w:id="32"/>
      <w:r w:rsidRPr="006A528A">
        <w:rPr>
          <w:rStyle w:val="CodeSnippet"/>
        </w:rPr>
        <w:t>IgnoreLastDelim</w:t>
      </w:r>
      <w:r>
        <w:t xml:space="preserve"> - If true (default) then the last line is written to file without a delimiter on the end. This is the case for files being written from the BigSt</w:t>
      </w:r>
      <w:r w:rsidR="003B0073">
        <w:t>r</w:t>
      </w:r>
      <w:r>
        <w:t>i</w:t>
      </w:r>
      <w:r w:rsidR="003B0073">
        <w:t>ng t</w:t>
      </w:r>
      <w:r>
        <w:t>o the array o</w:t>
      </w:r>
      <w:r w:rsidR="003B0073">
        <w:t>f</w:t>
      </w:r>
      <w:r>
        <w:t xml:space="preserve"> strings. Having a delimiter</w:t>
      </w:r>
      <w:r w:rsidR="003B0073">
        <w:t xml:space="preserve"> at the end makes many text reading routines put a blank line at the end of the read-in text</w:t>
      </w:r>
      <w:r>
        <w:t>. With this opt</w:t>
      </w:r>
      <w:r w:rsidR="0037360D">
        <w:t>ion</w:t>
      </w:r>
      <w:r>
        <w:t xml:space="preserve"> you c</w:t>
      </w:r>
      <w:r w:rsidR="003B0073">
        <w:t>a</w:t>
      </w:r>
      <w:r>
        <w:t xml:space="preserve">n </w:t>
      </w:r>
      <w:r w:rsidR="006E0D58">
        <w:t>make</w:t>
      </w:r>
      <w:r>
        <w:t xml:space="preserve"> that not happen.</w:t>
      </w:r>
    </w:p>
    <w:p w:rsidR="00C4699F" w:rsidRDefault="00C4699F" w:rsidP="00C861BE">
      <w:pPr>
        <w:suppressAutoHyphens w:val="0"/>
        <w:ind w:left="360" w:hanging="360"/>
      </w:pPr>
    </w:p>
    <w:p w:rsidR="00753582" w:rsidRDefault="00753582" w:rsidP="00C861BE">
      <w:pPr>
        <w:suppressAutoHyphens w:val="0"/>
        <w:ind w:left="360" w:hanging="360"/>
      </w:pPr>
      <w:bookmarkStart w:id="33" w:name="WFileType"/>
      <w:bookmarkEnd w:id="33"/>
      <w:r w:rsidRPr="006A528A">
        <w:rPr>
          <w:rStyle w:val="CodeSnippet"/>
        </w:rPr>
        <w:t>FileType</w:t>
      </w:r>
      <w:r>
        <w:t xml:space="preserve"> sets the type of file to make and whether or not it has a BOM </w:t>
      </w:r>
      <w:r w:rsidR="006E0D58">
        <w:t>at</w:t>
      </w:r>
      <w:r>
        <w:t xml:space="preserve"> the front end. If the file is already open when the call is made this value is ignored because the file type has already been set. Options are</w:t>
      </w:r>
      <w:r w:rsidR="003B0073">
        <w:t>:</w:t>
      </w:r>
    </w:p>
    <w:p w:rsidR="003B0073" w:rsidRDefault="003B0073" w:rsidP="00753582">
      <w:pPr>
        <w:suppressAutoHyphens w:val="0"/>
      </w:pPr>
    </w:p>
    <w:tbl>
      <w:tblPr>
        <w:tblStyle w:val="TableGrid"/>
        <w:tblW w:w="0" w:type="auto"/>
        <w:tblInd w:w="720" w:type="dxa"/>
        <w:tblLook w:val="04A0" w:firstRow="1" w:lastRow="0" w:firstColumn="1" w:lastColumn="0" w:noHBand="0" w:noVBand="1"/>
      </w:tblPr>
      <w:tblGrid>
        <w:gridCol w:w="2283"/>
        <w:gridCol w:w="7095"/>
      </w:tblGrid>
      <w:tr w:rsidR="003B0073" w:rsidRPr="00C4699F" w:rsidTr="00B11D6A">
        <w:tc>
          <w:tcPr>
            <w:tcW w:w="2283" w:type="dxa"/>
          </w:tcPr>
          <w:p w:rsidR="003B0073" w:rsidRPr="00C4699F" w:rsidRDefault="003B0073" w:rsidP="00B11D6A">
            <w:pPr>
              <w:suppressAutoHyphens w:val="0"/>
            </w:pPr>
            <w:r>
              <w:t>zAuto</w:t>
            </w:r>
          </w:p>
        </w:tc>
        <w:tc>
          <w:tcPr>
            <w:tcW w:w="7095" w:type="dxa"/>
          </w:tcPr>
          <w:p w:rsidR="003B0073" w:rsidRDefault="00C861BE" w:rsidP="00C861BE">
            <w:pPr>
              <w:suppressAutoHyphens w:val="0"/>
            </w:pPr>
            <w:r>
              <w:t>Don’t use this enumeration value for a write. At the point of writing you will have either an array of UCS-2 strings or the BigString. You need to decide what format to use in the file write.</w:t>
            </w:r>
          </w:p>
        </w:tc>
      </w:tr>
      <w:tr w:rsidR="003B0073" w:rsidRPr="00C4699F" w:rsidTr="00B11D6A">
        <w:tc>
          <w:tcPr>
            <w:tcW w:w="2283" w:type="dxa"/>
          </w:tcPr>
          <w:p w:rsidR="003B0073" w:rsidRPr="00C4699F" w:rsidRDefault="003B0073" w:rsidP="00B11D6A">
            <w:pPr>
              <w:suppressAutoHyphens w:val="0"/>
            </w:pPr>
            <w:r w:rsidRPr="00C4699F">
              <w:t>UTF8</w:t>
            </w:r>
          </w:p>
        </w:tc>
        <w:tc>
          <w:tcPr>
            <w:tcW w:w="7095" w:type="dxa"/>
          </w:tcPr>
          <w:p w:rsidR="003B0073" w:rsidRPr="00C4699F" w:rsidRDefault="003B0073" w:rsidP="00B11D6A">
            <w:pPr>
              <w:suppressAutoHyphens w:val="0"/>
            </w:pPr>
            <w:r>
              <w:t>Assumes the file’s character set is UTF-8 and has no BOM.</w:t>
            </w:r>
          </w:p>
        </w:tc>
      </w:tr>
      <w:tr w:rsidR="003B0073" w:rsidRPr="00C4699F" w:rsidTr="00B11D6A">
        <w:tc>
          <w:tcPr>
            <w:tcW w:w="2283" w:type="dxa"/>
          </w:tcPr>
          <w:p w:rsidR="003B0073" w:rsidRPr="00C4699F" w:rsidRDefault="003B0073" w:rsidP="00B11D6A">
            <w:pPr>
              <w:suppressAutoHyphens w:val="0"/>
            </w:pPr>
            <w:r w:rsidRPr="00C4699F">
              <w:t>UTF8_BOM</w:t>
            </w:r>
          </w:p>
        </w:tc>
        <w:tc>
          <w:tcPr>
            <w:tcW w:w="7095" w:type="dxa"/>
          </w:tcPr>
          <w:p w:rsidR="003B0073" w:rsidRPr="00C4699F" w:rsidRDefault="003B0073" w:rsidP="00B11D6A">
            <w:pPr>
              <w:suppressAutoHyphens w:val="0"/>
            </w:pPr>
            <w:r>
              <w:t>Assumes the file has UTF-8 characters and has a BOM.</w:t>
            </w:r>
          </w:p>
        </w:tc>
      </w:tr>
      <w:tr w:rsidR="003B0073" w:rsidRPr="00C4699F" w:rsidTr="00B11D6A">
        <w:tc>
          <w:tcPr>
            <w:tcW w:w="2283" w:type="dxa"/>
          </w:tcPr>
          <w:p w:rsidR="003B0073" w:rsidRPr="00C4699F" w:rsidRDefault="003B0073" w:rsidP="00B11D6A">
            <w:pPr>
              <w:suppressAutoHyphens w:val="0"/>
            </w:pPr>
            <w:r w:rsidRPr="00C4699F">
              <w:t>UTF16LE</w:t>
            </w:r>
          </w:p>
        </w:tc>
        <w:tc>
          <w:tcPr>
            <w:tcW w:w="7095" w:type="dxa"/>
          </w:tcPr>
          <w:p w:rsidR="003B0073" w:rsidRPr="00C4699F" w:rsidRDefault="003B0073" w:rsidP="00B11D6A">
            <w:pPr>
              <w:suppressAutoHyphens w:val="0"/>
            </w:pPr>
            <w:r>
              <w:t xml:space="preserve">Assumes UTF-16 Little Endian (Windows standard, </w:t>
            </w:r>
            <w:hyperlink r:id="rId23" w:history="1">
              <w:r w:rsidRPr="00E462EB">
                <w:rPr>
                  <w:rStyle w:val="Hyperlink"/>
                </w:rPr>
                <w:t>here</w:t>
              </w:r>
            </w:hyperlink>
            <w:r>
              <w:t xml:space="preserve"> if interested) always with a BOM. </w:t>
            </w:r>
            <w:r w:rsidRPr="00C4699F">
              <w:t>UTF</w:t>
            </w:r>
            <w:r>
              <w:t>-</w:t>
            </w:r>
            <w:r w:rsidRPr="00C4699F">
              <w:t xml:space="preserve">16 </w:t>
            </w:r>
            <w:r>
              <w:t xml:space="preserve">is very similar to VB’s internal character set. </w:t>
            </w:r>
            <w:r w:rsidR="006E0D58">
              <w:t>The first 65,536 characters of UTF-16 are the same as the UCS-2 character set internally used by VB.</w:t>
            </w:r>
          </w:p>
        </w:tc>
      </w:tr>
      <w:tr w:rsidR="003B0073" w:rsidRPr="00C4699F" w:rsidTr="00B11D6A">
        <w:tc>
          <w:tcPr>
            <w:tcW w:w="2283" w:type="dxa"/>
          </w:tcPr>
          <w:p w:rsidR="003B0073" w:rsidRPr="00C4699F" w:rsidRDefault="003B0073" w:rsidP="00B11D6A">
            <w:pPr>
              <w:suppressAutoHyphens w:val="0"/>
            </w:pPr>
            <w:r w:rsidRPr="00C4699F">
              <w:t>ANSI_Default</w:t>
            </w:r>
          </w:p>
        </w:tc>
        <w:tc>
          <w:tcPr>
            <w:tcW w:w="7095" w:type="dxa"/>
          </w:tcPr>
          <w:p w:rsidR="003B0073" w:rsidRPr="00C4699F" w:rsidRDefault="003B0073" w:rsidP="00B11D6A">
            <w:pPr>
              <w:suppressAutoHyphens w:val="0"/>
            </w:pPr>
            <w:r>
              <w:t xml:space="preserve">Use the current PC </w:t>
            </w:r>
            <w:r w:rsidRPr="00C4699F">
              <w:t>system</w:t>
            </w:r>
            <w:r>
              <w:t>’s</w:t>
            </w:r>
            <w:r w:rsidRPr="00C4699F">
              <w:t xml:space="preserve"> default Windows ANSI code page</w:t>
            </w:r>
            <w:r>
              <w:t>. This has one byte per character for 256 characters. Characters 0-127 are the same for all PC’s but characters can be different for different locations.</w:t>
            </w:r>
          </w:p>
        </w:tc>
      </w:tr>
      <w:tr w:rsidR="003B0073" w:rsidRPr="00C4699F" w:rsidTr="00B11D6A">
        <w:tc>
          <w:tcPr>
            <w:tcW w:w="2283" w:type="dxa"/>
          </w:tcPr>
          <w:p w:rsidR="003B0073" w:rsidRPr="00C4699F" w:rsidRDefault="003B0073" w:rsidP="00B11D6A">
            <w:pPr>
              <w:suppressAutoHyphens w:val="0"/>
            </w:pPr>
            <w:r w:rsidRPr="00C4699F">
              <w:t xml:space="preserve">ANSI_CurrentOEM </w:t>
            </w:r>
          </w:p>
        </w:tc>
        <w:tc>
          <w:tcPr>
            <w:tcW w:w="7095" w:type="dxa"/>
          </w:tcPr>
          <w:p w:rsidR="003B0073" w:rsidRPr="00C4699F" w:rsidRDefault="003B0073" w:rsidP="00B11D6A">
            <w:pPr>
              <w:suppressAutoHyphens w:val="0"/>
            </w:pPr>
            <w:r>
              <w:t>Use code page as set by the Original Equipment Manufacturer (OEM). These character sets are 1 byte per character and can hold 256 characters.</w:t>
            </w:r>
          </w:p>
        </w:tc>
      </w:tr>
      <w:tr w:rsidR="003B0073" w:rsidRPr="00C4699F" w:rsidTr="00B11D6A">
        <w:tc>
          <w:tcPr>
            <w:tcW w:w="2283" w:type="dxa"/>
          </w:tcPr>
          <w:p w:rsidR="003B0073" w:rsidRPr="00C4699F" w:rsidRDefault="003B0073" w:rsidP="00B11D6A">
            <w:pPr>
              <w:suppressAutoHyphens w:val="0"/>
            </w:pPr>
            <w:r w:rsidRPr="00C4699F">
              <w:t>ANSI_CurrentThread</w:t>
            </w:r>
          </w:p>
        </w:tc>
        <w:tc>
          <w:tcPr>
            <w:tcW w:w="7095" w:type="dxa"/>
          </w:tcPr>
          <w:p w:rsidR="003B0073" w:rsidRPr="00C4699F" w:rsidRDefault="003B0073" w:rsidP="00B11D6A">
            <w:pPr>
              <w:suppressAutoHyphens w:val="0"/>
            </w:pPr>
            <w:r>
              <w:t xml:space="preserve">The code page for the </w:t>
            </w:r>
            <w:r w:rsidRPr="00C4699F">
              <w:t>current thread</w:t>
            </w:r>
            <w:r>
              <w:t>. These ANSI characters require one byte per character so they can only display 256 characters.</w:t>
            </w:r>
          </w:p>
        </w:tc>
      </w:tr>
      <w:tr w:rsidR="003B0073" w:rsidRPr="00C4699F" w:rsidTr="00B11D6A">
        <w:tc>
          <w:tcPr>
            <w:tcW w:w="2283" w:type="dxa"/>
          </w:tcPr>
          <w:p w:rsidR="003B0073" w:rsidRPr="00C4699F" w:rsidRDefault="003B0073" w:rsidP="00B11D6A">
            <w:pPr>
              <w:suppressAutoHyphens w:val="0"/>
            </w:pPr>
            <w:r>
              <w:t>Another number</w:t>
            </w:r>
          </w:p>
        </w:tc>
        <w:tc>
          <w:tcPr>
            <w:tcW w:w="7095" w:type="dxa"/>
          </w:tcPr>
          <w:p w:rsidR="003B0073" w:rsidRDefault="003B0073" w:rsidP="00B11D6A">
            <w:pPr>
              <w:suppressAutoHyphens w:val="0"/>
            </w:pPr>
            <w:r>
              <w:t>U</w:t>
            </w:r>
            <w:r w:rsidRPr="00C4699F">
              <w:t>se a specific code page (</w:t>
            </w:r>
            <w:r>
              <w:t>L</w:t>
            </w:r>
            <w:r w:rsidRPr="00C4699F">
              <w:t xml:space="preserve">ong) as described </w:t>
            </w:r>
            <w:hyperlink r:id="rId24" w:history="1">
              <w:r w:rsidRPr="00C4699F">
                <w:rPr>
                  <w:rStyle w:val="Hyperlink"/>
                </w:rPr>
                <w:t>here</w:t>
              </w:r>
            </w:hyperlink>
            <w:r>
              <w:t>.</w:t>
            </w:r>
          </w:p>
        </w:tc>
      </w:tr>
    </w:tbl>
    <w:p w:rsidR="00C4699F" w:rsidRDefault="00C4699F" w:rsidP="00753582">
      <w:pPr>
        <w:suppressAutoHyphens w:val="0"/>
      </w:pPr>
    </w:p>
    <w:p w:rsidR="003B0073" w:rsidRDefault="003B0073" w:rsidP="00753582">
      <w:pPr>
        <w:suppressAutoHyphens w:val="0"/>
      </w:pPr>
    </w:p>
    <w:p w:rsidR="00753582" w:rsidRPr="003B0073" w:rsidRDefault="003B0073" w:rsidP="00753582">
      <w:pPr>
        <w:suppressAutoHyphens w:val="0"/>
        <w:rPr>
          <w:b/>
        </w:rPr>
      </w:pPr>
      <w:r w:rsidRPr="003B0073">
        <w:rPr>
          <w:b/>
        </w:rPr>
        <w:t>Function</w:t>
      </w:r>
      <w:r w:rsidR="00753582" w:rsidRPr="003B0073">
        <w:rPr>
          <w:b/>
        </w:rPr>
        <w:t xml:space="preserve"> Returns</w:t>
      </w:r>
    </w:p>
    <w:p w:rsidR="003B0073" w:rsidRDefault="003B0073" w:rsidP="00753582">
      <w:pPr>
        <w:suppressAutoHyphens w:val="0"/>
      </w:pPr>
    </w:p>
    <w:p w:rsidR="00753582" w:rsidRDefault="003B0073" w:rsidP="00753582">
      <w:pPr>
        <w:suppressAutoHyphens w:val="0"/>
      </w:pPr>
      <w:r>
        <w:t xml:space="preserve">  </w:t>
      </w:r>
      <w:r w:rsidR="00753582">
        <w:t xml:space="preserve">&gt;0 </w:t>
      </w:r>
      <w:r>
        <w:t xml:space="preserve"> Successful write. Return is the </w:t>
      </w:r>
      <w:r w:rsidR="00753582">
        <w:t>number of characters written to file</w:t>
      </w:r>
      <w:r>
        <w:t>.</w:t>
      </w:r>
    </w:p>
    <w:p w:rsidR="00753582" w:rsidRDefault="00753582" w:rsidP="00753582">
      <w:pPr>
        <w:suppressAutoHyphens w:val="0"/>
      </w:pPr>
      <w:r>
        <w:t xml:space="preserve"> -11 </w:t>
      </w:r>
      <w:r w:rsidR="003B0073">
        <w:t xml:space="preserve"> </w:t>
      </w:r>
      <w:r>
        <w:t>Specified</w:t>
      </w:r>
      <w:r w:rsidR="004A2A67">
        <w:t xml:space="preserve"> </w:t>
      </w:r>
      <w:r w:rsidR="003B0073">
        <w:t xml:space="preserve">to </w:t>
      </w:r>
      <w:r>
        <w:t xml:space="preserve">use string array but the string array is </w:t>
      </w:r>
      <w:r w:rsidR="006E0D58">
        <w:t>un-initialized</w:t>
      </w:r>
      <w:r w:rsidR="003B0073">
        <w:t xml:space="preserve"> (i.e., has no data)</w:t>
      </w:r>
    </w:p>
    <w:p w:rsidR="00753582" w:rsidRDefault="00753582" w:rsidP="00753582">
      <w:pPr>
        <w:suppressAutoHyphens w:val="0"/>
      </w:pPr>
      <w:r>
        <w:t xml:space="preserve"> -12</w:t>
      </w:r>
      <w:r w:rsidR="003B0073">
        <w:t xml:space="preserve"> </w:t>
      </w:r>
      <w:r>
        <w:t xml:space="preserve"> Could not convert the </w:t>
      </w:r>
      <w:r w:rsidR="006E0D58">
        <w:t>Unicode</w:t>
      </w:r>
      <w:r>
        <w:t xml:space="preserve"> characters to UTF-8 (failed to get # of bytes converted string will take)</w:t>
      </w:r>
    </w:p>
    <w:p w:rsidR="00753582" w:rsidRDefault="00226862" w:rsidP="00753582">
      <w:pPr>
        <w:suppressAutoHyphens w:val="0"/>
      </w:pPr>
      <w:r>
        <w:t xml:space="preserve"> </w:t>
      </w:r>
      <w:r w:rsidR="00753582">
        <w:t>-13</w:t>
      </w:r>
      <w:r w:rsidR="003B0073">
        <w:t xml:space="preserve"> </w:t>
      </w:r>
      <w:r w:rsidR="00753582">
        <w:t xml:space="preserve"> Windows error converting </w:t>
      </w:r>
      <w:r w:rsidR="006E0D58">
        <w:t>Unicode</w:t>
      </w:r>
      <w:r w:rsidR="00753582">
        <w:t xml:space="preserve"> text to UTF-8</w:t>
      </w:r>
      <w:r>
        <w:t xml:space="preserve"> or ANSI</w:t>
      </w:r>
    </w:p>
    <w:p w:rsidR="00753582" w:rsidRDefault="00753582" w:rsidP="00753582">
      <w:pPr>
        <w:suppressAutoHyphens w:val="0"/>
      </w:pPr>
      <w:r>
        <w:t xml:space="preserve"> -14</w:t>
      </w:r>
      <w:r w:rsidR="003B0073">
        <w:t xml:space="preserve"> </w:t>
      </w:r>
      <w:r>
        <w:t xml:space="preserve"> </w:t>
      </w:r>
      <w:r w:rsidR="003B0073">
        <w:t>N</w:t>
      </w:r>
      <w:r>
        <w:t>o data to write to file</w:t>
      </w:r>
    </w:p>
    <w:p w:rsidR="00753582" w:rsidRDefault="00C861BE" w:rsidP="00753582">
      <w:pPr>
        <w:suppressAutoHyphens w:val="0"/>
      </w:pPr>
      <w:r>
        <w:t xml:space="preserve"> </w:t>
      </w:r>
      <w:r w:rsidR="00753582">
        <w:t>-15</w:t>
      </w:r>
      <w:r w:rsidR="003B0073">
        <w:t xml:space="preserve"> </w:t>
      </w:r>
      <w:r w:rsidR="00753582">
        <w:t xml:space="preserve"> FilePath to write to exists but is a folder</w:t>
      </w:r>
    </w:p>
    <w:p w:rsidR="00753582" w:rsidRDefault="00C861BE" w:rsidP="00753582">
      <w:pPr>
        <w:suppressAutoHyphens w:val="0"/>
      </w:pPr>
      <w:r>
        <w:t xml:space="preserve"> </w:t>
      </w:r>
      <w:r w:rsidR="00753582">
        <w:t>-16</w:t>
      </w:r>
      <w:r w:rsidR="003B0073">
        <w:t xml:space="preserve"> </w:t>
      </w:r>
      <w:r w:rsidR="00753582">
        <w:t xml:space="preserve"> Windows error trying to use FilePath</w:t>
      </w:r>
    </w:p>
    <w:p w:rsidR="00753582" w:rsidRDefault="00C861BE" w:rsidP="00753582">
      <w:pPr>
        <w:suppressAutoHyphens w:val="0"/>
      </w:pPr>
      <w:r>
        <w:t xml:space="preserve"> </w:t>
      </w:r>
      <w:r w:rsidR="00753582">
        <w:t xml:space="preserve">-17 </w:t>
      </w:r>
      <w:r w:rsidR="003B0073">
        <w:t xml:space="preserve"> </w:t>
      </w:r>
      <w:r w:rsidR="00753582">
        <w:t>FilePath exists and user chose not to overwrite it</w:t>
      </w:r>
    </w:p>
    <w:p w:rsidR="00753582" w:rsidRDefault="004930AD" w:rsidP="00753582">
      <w:pPr>
        <w:suppressAutoHyphens w:val="0"/>
      </w:pPr>
      <w:r>
        <w:lastRenderedPageBreak/>
        <w:t xml:space="preserve"> </w:t>
      </w:r>
      <w:r w:rsidR="00753582">
        <w:t>-18</w:t>
      </w:r>
      <w:r w:rsidR="003B0073">
        <w:t xml:space="preserve"> </w:t>
      </w:r>
      <w:r w:rsidR="00753582">
        <w:t xml:space="preserve"> </w:t>
      </w:r>
      <w:r w:rsidR="006E0D58">
        <w:t>FilePath</w:t>
      </w:r>
      <w:r w:rsidR="00753582">
        <w:t xml:space="preserve"> exists but we could not delete it to re-use the file</w:t>
      </w:r>
    </w:p>
    <w:p w:rsidR="00753582" w:rsidRDefault="00C861BE" w:rsidP="00753582">
      <w:pPr>
        <w:suppressAutoHyphens w:val="0"/>
      </w:pPr>
      <w:r>
        <w:t xml:space="preserve"> </w:t>
      </w:r>
      <w:r w:rsidR="00753582">
        <w:t xml:space="preserve">-19 </w:t>
      </w:r>
      <w:r w:rsidR="003B0073">
        <w:t xml:space="preserve"> </w:t>
      </w:r>
      <w:r w:rsidR="00753582">
        <w:t>FilePath exists but programmer chose to not overwrite it</w:t>
      </w:r>
      <w:r>
        <w:t xml:space="preserve"> (OWOrig = spNo)</w:t>
      </w:r>
    </w:p>
    <w:p w:rsidR="00753582" w:rsidRDefault="00753582" w:rsidP="00753582">
      <w:pPr>
        <w:suppressAutoHyphens w:val="0"/>
      </w:pPr>
      <w:r>
        <w:t xml:space="preserve"> -20 </w:t>
      </w:r>
      <w:r w:rsidR="003B0073">
        <w:t xml:space="preserve"> </w:t>
      </w:r>
      <w:r>
        <w:t xml:space="preserve">Elected to "keep both" but </w:t>
      </w:r>
      <w:r w:rsidR="006E0D58">
        <w:t>could</w:t>
      </w:r>
      <w:r>
        <w:t xml:space="preserve"> not find an unused file (999 possibles) to use</w:t>
      </w:r>
    </w:p>
    <w:p w:rsidR="00753582" w:rsidRDefault="00753582" w:rsidP="00753582">
      <w:pPr>
        <w:suppressAutoHyphens w:val="0"/>
      </w:pPr>
      <w:r>
        <w:t xml:space="preserve"> -21 </w:t>
      </w:r>
      <w:r w:rsidR="003B0073">
        <w:t xml:space="preserve"> </w:t>
      </w:r>
      <w:r>
        <w:t>Failed to rename the existing file to one of the back-up names</w:t>
      </w:r>
    </w:p>
    <w:p w:rsidR="00753582" w:rsidRDefault="00753582" w:rsidP="00753582">
      <w:pPr>
        <w:suppressAutoHyphens w:val="0"/>
      </w:pPr>
      <w:r>
        <w:t xml:space="preserve"> -22 </w:t>
      </w:r>
      <w:r w:rsidR="003B0073">
        <w:t xml:space="preserve"> </w:t>
      </w:r>
      <w:r>
        <w:t>Failed to create the new file</w:t>
      </w:r>
    </w:p>
    <w:p w:rsidR="00753582" w:rsidRDefault="004930AD" w:rsidP="00753582">
      <w:pPr>
        <w:suppressAutoHyphens w:val="0"/>
      </w:pPr>
      <w:r>
        <w:t xml:space="preserve"> </w:t>
      </w:r>
      <w:r w:rsidR="00753582">
        <w:t xml:space="preserve">-23 </w:t>
      </w:r>
      <w:r w:rsidR="003B0073">
        <w:t xml:space="preserve"> </w:t>
      </w:r>
      <w:r w:rsidR="00753582">
        <w:t>Could not write UTF-16 BOM to FilePath</w:t>
      </w:r>
    </w:p>
    <w:p w:rsidR="00753582" w:rsidRDefault="004930AD" w:rsidP="00753582">
      <w:pPr>
        <w:suppressAutoHyphens w:val="0"/>
      </w:pPr>
      <w:r>
        <w:t xml:space="preserve"> </w:t>
      </w:r>
      <w:r w:rsidR="00753582">
        <w:t xml:space="preserve">-24 </w:t>
      </w:r>
      <w:r w:rsidR="003B0073">
        <w:t xml:space="preserve"> </w:t>
      </w:r>
      <w:r w:rsidR="006E0D58">
        <w:t>Could</w:t>
      </w:r>
      <w:r w:rsidR="00753582">
        <w:t xml:space="preserve"> not write UTF-16 data to file</w:t>
      </w:r>
    </w:p>
    <w:p w:rsidR="00753582" w:rsidRDefault="004930AD" w:rsidP="00753582">
      <w:pPr>
        <w:suppressAutoHyphens w:val="0"/>
      </w:pPr>
      <w:r>
        <w:t xml:space="preserve"> </w:t>
      </w:r>
      <w:r w:rsidR="00753582">
        <w:t xml:space="preserve">-25 </w:t>
      </w:r>
      <w:r w:rsidR="003B0073">
        <w:t xml:space="preserve"> </w:t>
      </w:r>
      <w:r w:rsidR="00753582">
        <w:t xml:space="preserve">Wrote to UTF-16 FilePath but only was able to write some </w:t>
      </w:r>
      <w:r w:rsidR="006E0D58">
        <w:t>of</w:t>
      </w:r>
      <w:r w:rsidR="00753582">
        <w:t xml:space="preserve"> the text</w:t>
      </w:r>
    </w:p>
    <w:p w:rsidR="00C861BE" w:rsidRDefault="004930AD">
      <w:pPr>
        <w:suppressAutoHyphens w:val="0"/>
      </w:pPr>
      <w:r>
        <w:t xml:space="preserve"> </w:t>
      </w:r>
      <w:r w:rsidR="00226862">
        <w:t>-2</w:t>
      </w:r>
      <w:r w:rsidR="00C861BE">
        <w:t>6</w:t>
      </w:r>
      <w:r w:rsidR="00226862">
        <w:t xml:space="preserve">  End byte to write is lower number to write than the first byte</w:t>
      </w:r>
    </w:p>
    <w:p w:rsidR="002E43CC" w:rsidRDefault="002E43CC" w:rsidP="002E43CC">
      <w:pPr>
        <w:suppressAutoHyphens w:val="0"/>
      </w:pPr>
      <w:r>
        <w:t xml:space="preserve"> -27  Write to file failed</w:t>
      </w:r>
    </w:p>
    <w:p w:rsidR="002E43CC" w:rsidRDefault="002E43CC" w:rsidP="002E43CC">
      <w:pPr>
        <w:suppressAutoHyphens w:val="0"/>
      </w:pPr>
      <w:r>
        <w:t xml:space="preserve"> -28  Only wrote part of the specified # of bytes</w:t>
      </w:r>
    </w:p>
    <w:p w:rsidR="00CD254F" w:rsidRDefault="00CD254F">
      <w:pPr>
        <w:suppressAutoHyphens w:val="0"/>
      </w:pPr>
      <w:r>
        <w:br w:type="page"/>
      </w:r>
    </w:p>
    <w:p w:rsidR="00CD254F" w:rsidRPr="00CD254F" w:rsidRDefault="00CD254F" w:rsidP="00CD254F">
      <w:pPr>
        <w:ind w:left="360" w:hanging="360"/>
        <w:rPr>
          <w:rStyle w:val="CodeSnippet"/>
          <w:sz w:val="28"/>
        </w:rPr>
      </w:pPr>
      <w:bookmarkStart w:id="34" w:name="ReadBinaryFile"/>
      <w:bookmarkEnd w:id="34"/>
      <w:r w:rsidRPr="00CD254F">
        <w:rPr>
          <w:rStyle w:val="CodeSnippet"/>
          <w:sz w:val="28"/>
        </w:rPr>
        <w:lastRenderedPageBreak/>
        <w:t xml:space="preserve">Function </w:t>
      </w:r>
      <w:r w:rsidRPr="00CD254F">
        <w:rPr>
          <w:rStyle w:val="CodeSnippet"/>
          <w:color w:val="FF0000"/>
          <w:sz w:val="28"/>
        </w:rPr>
        <w:t>ReadBinaryFile</w:t>
      </w:r>
      <w:r w:rsidRPr="00CD254F">
        <w:rPr>
          <w:rStyle w:val="CodeSnippet"/>
          <w:sz w:val="28"/>
        </w:rPr>
        <w:t>( _</w:t>
      </w:r>
    </w:p>
    <w:p w:rsidR="00CD254F" w:rsidRPr="00CD254F" w:rsidRDefault="00CD254F" w:rsidP="00CD254F">
      <w:pPr>
        <w:ind w:left="360" w:hanging="360"/>
        <w:rPr>
          <w:rStyle w:val="CodeSnippet"/>
          <w:sz w:val="28"/>
        </w:rPr>
      </w:pPr>
      <w:r w:rsidRPr="00CD254F">
        <w:rPr>
          <w:rStyle w:val="CodeSnippet"/>
          <w:sz w:val="28"/>
        </w:rPr>
        <w:t xml:space="preserve"> ByRef </w:t>
      </w:r>
      <w:hyperlink w:anchor="RBFilePath" w:history="1">
        <w:r w:rsidRPr="00032021">
          <w:rPr>
            <w:rStyle w:val="Hyperlink"/>
            <w:rFonts w:ascii="Consolas" w:hAnsi="Consolas" w:cs="Consolas"/>
            <w:sz w:val="28"/>
            <w:szCs w:val="20"/>
          </w:rPr>
          <w:t>FilePath</w:t>
        </w:r>
      </w:hyperlink>
      <w:r w:rsidRPr="00CD254F">
        <w:rPr>
          <w:rStyle w:val="CodeSnippet"/>
          <w:sz w:val="28"/>
        </w:rPr>
        <w:t xml:space="preserve"> As String, _</w:t>
      </w:r>
    </w:p>
    <w:p w:rsidR="00CD254F" w:rsidRPr="00CD254F" w:rsidRDefault="00CD254F" w:rsidP="00CD254F">
      <w:pPr>
        <w:ind w:left="360" w:hanging="360"/>
        <w:rPr>
          <w:rStyle w:val="CodeSnippet"/>
          <w:sz w:val="28"/>
        </w:rPr>
      </w:pPr>
      <w:r w:rsidRPr="00CD254F">
        <w:rPr>
          <w:rStyle w:val="CodeSnippet"/>
          <w:sz w:val="28"/>
        </w:rPr>
        <w:t xml:space="preserve"> ByRef </w:t>
      </w:r>
      <w:hyperlink w:anchor="RBBinData" w:history="1">
        <w:r w:rsidRPr="00032021">
          <w:rPr>
            <w:rStyle w:val="Hyperlink"/>
            <w:rFonts w:ascii="Consolas" w:hAnsi="Consolas" w:cs="Consolas"/>
            <w:sz w:val="28"/>
            <w:szCs w:val="20"/>
          </w:rPr>
          <w:t>BinData()</w:t>
        </w:r>
      </w:hyperlink>
      <w:r w:rsidRPr="00CD254F">
        <w:rPr>
          <w:rStyle w:val="CodeSnippet"/>
          <w:sz w:val="28"/>
        </w:rPr>
        <w:t xml:space="preserve"> As Byte, _</w:t>
      </w:r>
    </w:p>
    <w:p w:rsidR="00CD254F" w:rsidRPr="00CD254F" w:rsidRDefault="00CD254F" w:rsidP="00CD254F">
      <w:pPr>
        <w:ind w:left="360" w:hanging="360"/>
        <w:rPr>
          <w:rStyle w:val="CodeSnippet"/>
          <w:sz w:val="28"/>
        </w:rPr>
      </w:pPr>
      <w:r w:rsidRPr="00CD254F">
        <w:rPr>
          <w:rStyle w:val="CodeSnippet"/>
          <w:sz w:val="28"/>
        </w:rPr>
        <w:t xml:space="preserve"> Optional ByVal </w:t>
      </w:r>
      <w:hyperlink w:anchor="RBLeaveFile" w:history="1">
        <w:r w:rsidRPr="00032021">
          <w:rPr>
            <w:rStyle w:val="Hyperlink"/>
            <w:rFonts w:ascii="Consolas" w:hAnsi="Consolas" w:cs="Consolas"/>
            <w:sz w:val="28"/>
            <w:szCs w:val="20"/>
          </w:rPr>
          <w:t>LeaveFile</w:t>
        </w:r>
      </w:hyperlink>
      <w:r w:rsidRPr="00CD254F">
        <w:rPr>
          <w:rStyle w:val="CodeSnippet"/>
          <w:sz w:val="28"/>
        </w:rPr>
        <w:t xml:space="preserve"> As eFilePtr = File_Close, _</w:t>
      </w:r>
    </w:p>
    <w:p w:rsidR="00CD254F" w:rsidRPr="00CD254F" w:rsidRDefault="00CD254F" w:rsidP="00CD254F">
      <w:pPr>
        <w:ind w:left="360" w:hanging="360"/>
        <w:rPr>
          <w:rStyle w:val="CodeSnippet"/>
          <w:sz w:val="28"/>
        </w:rPr>
      </w:pPr>
      <w:r w:rsidRPr="00CD254F">
        <w:rPr>
          <w:rStyle w:val="CodeSnippet"/>
          <w:sz w:val="28"/>
        </w:rPr>
        <w:t xml:space="preserve"> Optional ByVal </w:t>
      </w:r>
      <w:hyperlink w:anchor="RBSpecialBytes2Read" w:history="1">
        <w:r w:rsidRPr="00032021">
          <w:rPr>
            <w:rStyle w:val="Hyperlink"/>
            <w:rFonts w:ascii="Consolas" w:hAnsi="Consolas" w:cs="Consolas"/>
            <w:sz w:val="28"/>
            <w:szCs w:val="20"/>
          </w:rPr>
          <w:t>SpecialBytes2Read</w:t>
        </w:r>
      </w:hyperlink>
      <w:r w:rsidRPr="00CD254F">
        <w:rPr>
          <w:rStyle w:val="CodeSnippet"/>
          <w:sz w:val="28"/>
        </w:rPr>
        <w:t xml:space="preserve"> As Long = 0, _</w:t>
      </w:r>
    </w:p>
    <w:p w:rsidR="00CD254F" w:rsidRPr="00CD254F" w:rsidRDefault="00CD254F" w:rsidP="00CD254F">
      <w:pPr>
        <w:ind w:left="360" w:hanging="360"/>
        <w:rPr>
          <w:rStyle w:val="CodeSnippet"/>
          <w:sz w:val="28"/>
        </w:rPr>
      </w:pPr>
      <w:r w:rsidRPr="00CD254F">
        <w:rPr>
          <w:rStyle w:val="CodeSnippet"/>
          <w:sz w:val="28"/>
        </w:rPr>
        <w:t xml:space="preserve"> Optional ByRef </w:t>
      </w:r>
      <w:hyperlink w:anchor="RBTextFileType" w:history="1">
        <w:r w:rsidRPr="00032021">
          <w:rPr>
            <w:rStyle w:val="Hyperlink"/>
            <w:rFonts w:ascii="Consolas" w:hAnsi="Consolas" w:cs="Consolas"/>
            <w:sz w:val="28"/>
            <w:szCs w:val="20"/>
          </w:rPr>
          <w:t>TextFileType</w:t>
        </w:r>
      </w:hyperlink>
      <w:r w:rsidRPr="00CD254F">
        <w:rPr>
          <w:rStyle w:val="CodeSnippet"/>
          <w:sz w:val="28"/>
        </w:rPr>
        <w:t xml:space="preserve"> As eFileType = zBinary _</w:t>
      </w:r>
    </w:p>
    <w:p w:rsidR="00CD254F" w:rsidRDefault="00CD254F" w:rsidP="00CD254F">
      <w:pPr>
        <w:ind w:left="360" w:hanging="360"/>
      </w:pPr>
      <w:r w:rsidRPr="00CD254F">
        <w:rPr>
          <w:rStyle w:val="CodeSnippet"/>
          <w:sz w:val="28"/>
        </w:rPr>
        <w:t xml:space="preserve">   ) As Long</w:t>
      </w:r>
    </w:p>
    <w:p w:rsidR="00CD254F" w:rsidRDefault="00CD254F" w:rsidP="00CD254F">
      <w:pPr>
        <w:ind w:left="360" w:hanging="360"/>
      </w:pPr>
    </w:p>
    <w:p w:rsidR="00CD254F" w:rsidRDefault="00962BD0" w:rsidP="00CD254F">
      <w:pPr>
        <w:ind w:left="360" w:hanging="360"/>
      </w:pPr>
      <w:r>
        <w:t>Read data from a file into a buffer of type Byte.</w:t>
      </w:r>
    </w:p>
    <w:p w:rsidR="00962BD0" w:rsidRDefault="00962BD0" w:rsidP="00CD254F">
      <w:pPr>
        <w:ind w:left="360" w:hanging="360"/>
      </w:pPr>
    </w:p>
    <w:p w:rsidR="00962BD0" w:rsidRDefault="00962BD0" w:rsidP="00962BD0">
      <w:pPr>
        <w:ind w:left="360" w:hanging="360"/>
      </w:pPr>
      <w:bookmarkStart w:id="35" w:name="RBFilePath"/>
      <w:bookmarkEnd w:id="35"/>
      <w:r w:rsidRPr="00F52E5B">
        <w:rPr>
          <w:rStyle w:val="CodeSnippet"/>
        </w:rPr>
        <w:t>FilePath</w:t>
      </w:r>
      <w:r>
        <w:t xml:space="preserve"> is the full pathname (path + filename) to be read from. It is run through SubstStr (see mUCCore documentation) before it is used so you can specify drive from volume label, environment variables, current date/time, etc.</w:t>
      </w:r>
      <w:r w:rsidR="00032021">
        <w:t xml:space="preserve"> If a file has been left open by a previous read or write, this parameter is ignored and the read occurs in the open file starting at the file pointer position.</w:t>
      </w:r>
    </w:p>
    <w:p w:rsidR="00962BD0" w:rsidRDefault="00962BD0" w:rsidP="00CD254F">
      <w:pPr>
        <w:ind w:left="360" w:hanging="360"/>
      </w:pPr>
    </w:p>
    <w:p w:rsidR="00962BD0" w:rsidRDefault="00962BD0" w:rsidP="00CD254F">
      <w:pPr>
        <w:ind w:left="360" w:hanging="360"/>
      </w:pPr>
      <w:bookmarkStart w:id="36" w:name="RBBinData"/>
      <w:bookmarkEnd w:id="36"/>
      <w:r w:rsidRPr="00032021">
        <w:rPr>
          <w:rStyle w:val="CodeSnippet"/>
        </w:rPr>
        <w:t>BinData()</w:t>
      </w:r>
      <w:r>
        <w:t xml:space="preserve"> is a byt</w:t>
      </w:r>
      <w:r w:rsidR="00D850DE">
        <w:t>e</w:t>
      </w:r>
      <w:r>
        <w:t xml:space="preserve"> array into which the data from the file are read. Unlike the ReadText</w:t>
      </w:r>
      <w:r w:rsidR="00D850DE">
        <w:t>File</w:t>
      </w:r>
      <w:r>
        <w:t xml:space="preserve"> function, the data read from the file in this function is not altered. It is just simpl</w:t>
      </w:r>
      <w:r w:rsidR="00D850DE">
        <w:t>y</w:t>
      </w:r>
      <w:r>
        <w:t xml:space="preserve"> read into the buffer.</w:t>
      </w:r>
    </w:p>
    <w:p w:rsidR="00962BD0" w:rsidRDefault="00962BD0" w:rsidP="00CD254F">
      <w:pPr>
        <w:ind w:left="360" w:hanging="360"/>
      </w:pPr>
    </w:p>
    <w:p w:rsidR="00D850DE" w:rsidRDefault="00032021" w:rsidP="00D850DE">
      <w:bookmarkStart w:id="37" w:name="RBLeaveFile"/>
      <w:bookmarkEnd w:id="37"/>
      <w:r w:rsidRPr="00032021">
        <w:rPr>
          <w:rStyle w:val="CodeSnippet"/>
        </w:rPr>
        <w:t>LeaveFile</w:t>
      </w:r>
      <w:r>
        <w:t xml:space="preserve"> </w:t>
      </w:r>
      <w:r w:rsidR="00D850DE">
        <w:t>determines what happens to the file once the data read is complete. Options are of the enumeration eFilePtr and include the following (File_Close is the default):</w:t>
      </w:r>
    </w:p>
    <w:p w:rsidR="00D850DE" w:rsidRDefault="00D850DE" w:rsidP="00D850DE"/>
    <w:tbl>
      <w:tblPr>
        <w:tblStyle w:val="TableGrid"/>
        <w:tblW w:w="0" w:type="auto"/>
        <w:tblInd w:w="720" w:type="dxa"/>
        <w:tblLook w:val="04A0" w:firstRow="1" w:lastRow="0" w:firstColumn="1" w:lastColumn="0" w:noHBand="0" w:noVBand="1"/>
      </w:tblPr>
      <w:tblGrid>
        <w:gridCol w:w="1458"/>
        <w:gridCol w:w="8550"/>
      </w:tblGrid>
      <w:tr w:rsidR="00D850DE" w:rsidRPr="00C75A9B" w:rsidTr="00E8742A">
        <w:tc>
          <w:tcPr>
            <w:tcW w:w="1458" w:type="dxa"/>
          </w:tcPr>
          <w:p w:rsidR="00D850DE" w:rsidRPr="00C75A9B" w:rsidRDefault="00D850DE" w:rsidP="00E8742A">
            <w:r w:rsidRPr="00C75A9B">
              <w:t>File_Begin</w:t>
            </w:r>
          </w:p>
        </w:tc>
        <w:tc>
          <w:tcPr>
            <w:tcW w:w="8550" w:type="dxa"/>
          </w:tcPr>
          <w:p w:rsidR="00D850DE" w:rsidRPr="00C75A9B" w:rsidRDefault="00D850DE" w:rsidP="00E8742A">
            <w:r>
              <w:t xml:space="preserve">File is left open but the file pointer is set to the </w:t>
            </w:r>
            <w:r w:rsidRPr="00C75A9B">
              <w:t>beginning of the file</w:t>
            </w:r>
            <w:r>
              <w:t>,</w:t>
            </w:r>
          </w:p>
        </w:tc>
      </w:tr>
      <w:tr w:rsidR="00D850DE" w:rsidRPr="00C75A9B" w:rsidTr="00E8742A">
        <w:tc>
          <w:tcPr>
            <w:tcW w:w="1458" w:type="dxa"/>
          </w:tcPr>
          <w:p w:rsidR="00D850DE" w:rsidRPr="00C75A9B" w:rsidRDefault="00D850DE" w:rsidP="00E8742A">
            <w:r w:rsidRPr="00C75A9B">
              <w:t>File_Current</w:t>
            </w:r>
          </w:p>
        </w:tc>
        <w:tc>
          <w:tcPr>
            <w:tcW w:w="8550" w:type="dxa"/>
          </w:tcPr>
          <w:p w:rsidR="00D850DE" w:rsidRPr="00C75A9B" w:rsidRDefault="00D850DE" w:rsidP="00E8742A">
            <w:r>
              <w:t>File is left open and the file pointer stays in its current position.</w:t>
            </w:r>
          </w:p>
        </w:tc>
      </w:tr>
      <w:tr w:rsidR="00D850DE" w:rsidRPr="00C75A9B" w:rsidTr="00E8742A">
        <w:tc>
          <w:tcPr>
            <w:tcW w:w="1458" w:type="dxa"/>
          </w:tcPr>
          <w:p w:rsidR="00D850DE" w:rsidRPr="00C75A9B" w:rsidRDefault="00D850DE" w:rsidP="00E8742A">
            <w:r w:rsidRPr="00C75A9B">
              <w:t>File_End</w:t>
            </w:r>
          </w:p>
        </w:tc>
        <w:tc>
          <w:tcPr>
            <w:tcW w:w="8550" w:type="dxa"/>
          </w:tcPr>
          <w:p w:rsidR="00D850DE" w:rsidRPr="00C75A9B" w:rsidRDefault="00D850DE" w:rsidP="00E8742A">
            <w:r>
              <w:t xml:space="preserve">File is left open and the file pointer is </w:t>
            </w:r>
            <w:r w:rsidR="006E0D58" w:rsidRPr="00C75A9B">
              <w:t>position</w:t>
            </w:r>
            <w:r w:rsidR="006E0D58">
              <w:t>ed</w:t>
            </w:r>
            <w:r w:rsidRPr="00C75A9B">
              <w:t xml:space="preserve"> </w:t>
            </w:r>
            <w:r>
              <w:t>to the</w:t>
            </w:r>
            <w:r w:rsidRPr="00C75A9B">
              <w:t xml:space="preserve"> current end-of-file</w:t>
            </w:r>
            <w:r>
              <w:t>.</w:t>
            </w:r>
          </w:p>
        </w:tc>
      </w:tr>
      <w:tr w:rsidR="00D850DE" w:rsidTr="00E8742A">
        <w:tc>
          <w:tcPr>
            <w:tcW w:w="1458" w:type="dxa"/>
          </w:tcPr>
          <w:p w:rsidR="00D850DE" w:rsidRPr="00C75A9B" w:rsidRDefault="00D850DE" w:rsidP="00E8742A">
            <w:r w:rsidRPr="00C75A9B">
              <w:t>File_Close</w:t>
            </w:r>
          </w:p>
        </w:tc>
        <w:tc>
          <w:tcPr>
            <w:tcW w:w="8550" w:type="dxa"/>
          </w:tcPr>
          <w:p w:rsidR="00D850DE" w:rsidRDefault="00085BB4" w:rsidP="00085BB4">
            <w:r>
              <w:t>F</w:t>
            </w:r>
            <w:r w:rsidR="00D850DE">
              <w:t>ile is closed.</w:t>
            </w:r>
          </w:p>
        </w:tc>
      </w:tr>
    </w:tbl>
    <w:p w:rsidR="00D850DE" w:rsidRDefault="00D850DE" w:rsidP="00D850DE"/>
    <w:p w:rsidR="00D850DE" w:rsidRDefault="00D850DE" w:rsidP="00D850DE">
      <w:pPr>
        <w:suppressAutoHyphens w:val="0"/>
        <w:ind w:left="360" w:hanging="360"/>
      </w:pPr>
      <w:r>
        <w:t xml:space="preserve"> Note that if an error is encountered the file is closed regardless of this setting.</w:t>
      </w:r>
    </w:p>
    <w:p w:rsidR="00D850DE" w:rsidRDefault="00D850DE" w:rsidP="00D850DE">
      <w:pPr>
        <w:suppressAutoHyphens w:val="0"/>
        <w:ind w:left="360" w:hanging="360"/>
      </w:pPr>
    </w:p>
    <w:p w:rsidR="00032021" w:rsidRDefault="00032021" w:rsidP="00032021">
      <w:pPr>
        <w:ind w:left="360" w:hanging="360"/>
      </w:pPr>
      <w:bookmarkStart w:id="38" w:name="RBSpecialBytes2Read"/>
      <w:bookmarkEnd w:id="38"/>
      <w:r w:rsidRPr="00915934">
        <w:rPr>
          <w:rStyle w:val="CodeSnippet"/>
        </w:rPr>
        <w:t>SpecialBytes2Read</w:t>
      </w:r>
      <w:r>
        <w:t xml:space="preserve"> designates how many bytes to read. </w:t>
      </w:r>
      <w:r w:rsidR="006E0D58">
        <w:t>Normally</w:t>
      </w:r>
      <w:r>
        <w:t xml:space="preserve"> when we use ReadBinaryFile we read in all of the binary data from the file into BinData. Setting something greater than 0 for this parameter instructs the  function to only read that number of bytes from the file.</w:t>
      </w:r>
      <w:r w:rsidR="005F6CE8">
        <w:t xml:space="preserve"> Depending upon what </w:t>
      </w:r>
      <w:r w:rsidR="006E0D58">
        <w:t>you</w:t>
      </w:r>
      <w:r w:rsidR="005F6CE8">
        <w:t xml:space="preserve"> are </w:t>
      </w:r>
      <w:r w:rsidR="006E0D58">
        <w:t>doing</w:t>
      </w:r>
      <w:r w:rsidR="005F6CE8">
        <w:t xml:space="preserve"> with the data after it has been read, reading it in chunks may or may not make sense.</w:t>
      </w:r>
    </w:p>
    <w:p w:rsidR="00962BD0" w:rsidRDefault="00962BD0" w:rsidP="00CD254F">
      <w:pPr>
        <w:ind w:left="360" w:hanging="360"/>
      </w:pPr>
    </w:p>
    <w:p w:rsidR="00085BB4" w:rsidRDefault="00032021" w:rsidP="00085BB4">
      <w:pPr>
        <w:ind w:left="360" w:hanging="360"/>
      </w:pPr>
      <w:bookmarkStart w:id="39" w:name="RBTextFileType"/>
      <w:bookmarkEnd w:id="39"/>
      <w:r w:rsidRPr="00032021">
        <w:rPr>
          <w:rStyle w:val="CodeSnippet"/>
        </w:rPr>
        <w:t>TextFleType</w:t>
      </w:r>
      <w:r>
        <w:t xml:space="preserve"> – Used internally. Do not modify.</w:t>
      </w:r>
      <w:r w:rsidR="005F6CE8">
        <w:t xml:space="preserve"> We use this function to do the file reads for ReadTextFile and we need </w:t>
      </w:r>
      <w:r w:rsidR="00085BB4">
        <w:t>an</w:t>
      </w:r>
      <w:r w:rsidR="005F6CE8">
        <w:t xml:space="preserve"> easy way of telling the routine that ReadTextFile is calli</w:t>
      </w:r>
      <w:r w:rsidR="00085BB4">
        <w:t>n</w:t>
      </w:r>
      <w:r w:rsidR="005F6CE8">
        <w:t>g</w:t>
      </w:r>
      <w:r w:rsidR="00085BB4">
        <w:t xml:space="preserve"> </w:t>
      </w:r>
      <w:r w:rsidR="005F6CE8">
        <w:t>it instead of a u</w:t>
      </w:r>
      <w:r w:rsidR="00085BB4">
        <w:t>s</w:t>
      </w:r>
      <w:r w:rsidR="005F6CE8">
        <w:t>er. When ReadTextFile calls this routine it sets this value to the type of text file it is dealing with (or zAuto if it want the type to be determined).</w:t>
      </w:r>
      <w:r w:rsidR="00085BB4">
        <w:t xml:space="preserve"> For ReadBinaryFile this should always be left at the default value.</w:t>
      </w:r>
    </w:p>
    <w:p w:rsidR="00962BD0" w:rsidRDefault="00962BD0" w:rsidP="00CD254F">
      <w:pPr>
        <w:ind w:left="360" w:hanging="360"/>
      </w:pPr>
    </w:p>
    <w:p w:rsidR="00962BD0" w:rsidRDefault="00962BD0" w:rsidP="00CD254F">
      <w:pPr>
        <w:ind w:left="360" w:hanging="360"/>
      </w:pPr>
    </w:p>
    <w:p w:rsidR="004A2A67" w:rsidRPr="007A3272" w:rsidRDefault="004A2A67" w:rsidP="004A2A67">
      <w:pPr>
        <w:suppressAutoHyphens w:val="0"/>
        <w:rPr>
          <w:b/>
          <w:u w:val="single"/>
        </w:rPr>
      </w:pPr>
      <w:r w:rsidRPr="007A3272">
        <w:rPr>
          <w:b/>
          <w:u w:val="single"/>
        </w:rPr>
        <w:t>Function Returns</w:t>
      </w:r>
    </w:p>
    <w:p w:rsidR="004A2A67" w:rsidRDefault="004A2A67" w:rsidP="004A2A67">
      <w:pPr>
        <w:suppressAutoHyphens w:val="0"/>
      </w:pPr>
    </w:p>
    <w:p w:rsidR="004A2A67" w:rsidRDefault="004A2A67" w:rsidP="004A2A67">
      <w:pPr>
        <w:suppressAutoHyphens w:val="0"/>
      </w:pPr>
      <w:r>
        <w:t>There are  no code-</w:t>
      </w:r>
      <w:r w:rsidR="006E0D58">
        <w:t>stopping</w:t>
      </w:r>
      <w:r>
        <w:t xml:space="preserve"> events or errors raised within Read</w:t>
      </w:r>
      <w:r w:rsidR="000F641B">
        <w:t>BinaryFile</w:t>
      </w:r>
      <w:r>
        <w:t>. The function return says whether or not an error has occurred. If the return is &gt;0 then the function was a success and the return value is the number of characters put into the array string members or BigString.</w:t>
      </w:r>
    </w:p>
    <w:p w:rsidR="004A2A67" w:rsidRDefault="004A2A67" w:rsidP="004A2A67">
      <w:pPr>
        <w:suppressAutoHyphens w:val="0"/>
      </w:pPr>
    </w:p>
    <w:p w:rsidR="004A2A67" w:rsidRDefault="004A2A67" w:rsidP="004A2A67">
      <w:pPr>
        <w:suppressAutoHyphens w:val="0"/>
      </w:pPr>
      <w:r>
        <w:t>If an error has occurred the function return will be less than zero with that value having one of the following meanings:</w:t>
      </w:r>
    </w:p>
    <w:p w:rsidR="00BD7DAD" w:rsidRDefault="00BD7DAD" w:rsidP="00BD7DAD">
      <w:pPr>
        <w:suppressAutoHyphens w:val="0"/>
      </w:pPr>
    </w:p>
    <w:p w:rsidR="00BD7DAD" w:rsidRDefault="00BD7DAD" w:rsidP="00BD7DAD">
      <w:pPr>
        <w:suppressAutoHyphens w:val="0"/>
      </w:pPr>
      <w:r>
        <w:t>-1  FilePath does not exist.</w:t>
      </w:r>
    </w:p>
    <w:p w:rsidR="00BD7DAD" w:rsidRDefault="00BD7DAD" w:rsidP="00BD7DAD">
      <w:pPr>
        <w:suppressAutoHyphens w:val="0"/>
      </w:pPr>
      <w:r>
        <w:t>-2  FilePath to be read is actually a folder, not a file</w:t>
      </w:r>
    </w:p>
    <w:p w:rsidR="00BD7DAD" w:rsidRDefault="00BD7DAD" w:rsidP="00BD7DAD">
      <w:pPr>
        <w:suppressAutoHyphens w:val="0"/>
      </w:pPr>
      <w:r>
        <w:t>-3  Cannot open the file for reading.</w:t>
      </w:r>
    </w:p>
    <w:p w:rsidR="00BD7DAD" w:rsidRDefault="00BD7DAD" w:rsidP="00BD7DAD">
      <w:pPr>
        <w:suppressAutoHyphens w:val="0"/>
      </w:pPr>
      <w:r>
        <w:t>-4  Error reading from the file</w:t>
      </w:r>
    </w:p>
    <w:p w:rsidR="00BD7DAD" w:rsidRDefault="00BD7DAD" w:rsidP="00BD7DAD">
      <w:pPr>
        <w:suppressAutoHyphens w:val="0"/>
      </w:pPr>
      <w:r>
        <w:lastRenderedPageBreak/>
        <w:t>-5  Only read some of the file’s bytes</w:t>
      </w:r>
    </w:p>
    <w:p w:rsidR="00BD7DAD" w:rsidRDefault="00BD7DAD" w:rsidP="00BD7DAD">
      <w:pPr>
        <w:suppressAutoHyphens w:val="0"/>
        <w:rPr>
          <w:rStyle w:val="CodeSnippet"/>
        </w:rPr>
      </w:pPr>
      <w:r>
        <w:rPr>
          <w:rStyle w:val="CodeSnippet"/>
        </w:rPr>
        <w:br w:type="page"/>
      </w:r>
    </w:p>
    <w:p w:rsidR="00AC223A" w:rsidRPr="00016072" w:rsidRDefault="00AC223A" w:rsidP="00AC223A">
      <w:pPr>
        <w:ind w:left="360" w:hanging="360"/>
        <w:rPr>
          <w:rStyle w:val="CodeSnippet"/>
          <w:sz w:val="28"/>
        </w:rPr>
      </w:pPr>
      <w:bookmarkStart w:id="40" w:name="WriteBinaryFile"/>
      <w:bookmarkEnd w:id="40"/>
      <w:r w:rsidRPr="00016072">
        <w:rPr>
          <w:rStyle w:val="CodeSnippet"/>
          <w:sz w:val="28"/>
        </w:rPr>
        <w:lastRenderedPageBreak/>
        <w:t xml:space="preserve">Function </w:t>
      </w:r>
      <w:r w:rsidRPr="00016072">
        <w:rPr>
          <w:rStyle w:val="CodeSnippet"/>
          <w:color w:val="FF0000"/>
          <w:sz w:val="28"/>
        </w:rPr>
        <w:t>WriteBinaryFile</w:t>
      </w:r>
      <w:r w:rsidRPr="00016072">
        <w:rPr>
          <w:rStyle w:val="CodeSnippet"/>
          <w:sz w:val="28"/>
        </w:rPr>
        <w:t>( _</w:t>
      </w:r>
    </w:p>
    <w:p w:rsidR="00AC223A" w:rsidRPr="00016072" w:rsidRDefault="00AC223A" w:rsidP="00AC223A">
      <w:pPr>
        <w:ind w:left="360" w:hanging="360"/>
        <w:rPr>
          <w:rStyle w:val="CodeSnippet"/>
          <w:sz w:val="28"/>
        </w:rPr>
      </w:pPr>
      <w:r w:rsidRPr="00016072">
        <w:rPr>
          <w:rStyle w:val="CodeSnippet"/>
          <w:sz w:val="28"/>
        </w:rPr>
        <w:t xml:space="preserve"> ByRef </w:t>
      </w:r>
      <w:hyperlink w:anchor="WBFilePath" w:history="1">
        <w:r w:rsidRPr="00D850DE">
          <w:rPr>
            <w:rStyle w:val="Hyperlink"/>
            <w:rFonts w:ascii="Consolas" w:hAnsi="Consolas" w:cs="Consolas"/>
            <w:sz w:val="28"/>
            <w:szCs w:val="20"/>
          </w:rPr>
          <w:t>FilePath</w:t>
        </w:r>
      </w:hyperlink>
      <w:r w:rsidRPr="00016072">
        <w:rPr>
          <w:rStyle w:val="CodeSnippet"/>
          <w:sz w:val="28"/>
        </w:rPr>
        <w:t xml:space="preserve"> As String, _</w:t>
      </w:r>
    </w:p>
    <w:p w:rsidR="00AC223A" w:rsidRPr="00016072" w:rsidRDefault="00AC223A" w:rsidP="00AC223A">
      <w:pPr>
        <w:ind w:left="360" w:hanging="360"/>
        <w:rPr>
          <w:rStyle w:val="CodeSnippet"/>
          <w:sz w:val="28"/>
        </w:rPr>
      </w:pPr>
      <w:r w:rsidRPr="00016072">
        <w:rPr>
          <w:rStyle w:val="CodeSnippet"/>
          <w:sz w:val="28"/>
        </w:rPr>
        <w:t xml:space="preserve"> ByRef </w:t>
      </w:r>
      <w:hyperlink w:anchor="WBBinData" w:history="1">
        <w:r w:rsidRPr="00D850DE">
          <w:rPr>
            <w:rStyle w:val="Hyperlink"/>
            <w:rFonts w:ascii="Consolas" w:hAnsi="Consolas" w:cs="Consolas"/>
            <w:sz w:val="28"/>
            <w:szCs w:val="20"/>
          </w:rPr>
          <w:t>BinData()</w:t>
        </w:r>
      </w:hyperlink>
      <w:r w:rsidRPr="00016072">
        <w:rPr>
          <w:rStyle w:val="CodeSnippet"/>
          <w:sz w:val="28"/>
        </w:rPr>
        <w:t xml:space="preserve"> As Byte, _</w:t>
      </w:r>
    </w:p>
    <w:p w:rsidR="00AC223A" w:rsidRPr="00016072" w:rsidRDefault="00B11D6A" w:rsidP="00AC223A">
      <w:pPr>
        <w:ind w:left="360" w:hanging="360"/>
        <w:rPr>
          <w:rStyle w:val="CodeSnippet"/>
          <w:sz w:val="28"/>
        </w:rPr>
      </w:pPr>
      <w:r>
        <w:rPr>
          <w:rStyle w:val="CodeSnippet"/>
          <w:sz w:val="28"/>
        </w:rPr>
        <w:t xml:space="preserve"> Optional ByRef</w:t>
      </w:r>
      <w:r w:rsidR="00AC223A" w:rsidRPr="00016072">
        <w:rPr>
          <w:rStyle w:val="CodeSnippet"/>
          <w:sz w:val="28"/>
        </w:rPr>
        <w:t xml:space="preserve"> </w:t>
      </w:r>
      <w:hyperlink w:anchor="WBWriteStart" w:history="1">
        <w:r w:rsidR="00AC223A" w:rsidRPr="00B11D6A">
          <w:rPr>
            <w:rStyle w:val="Hyperlink"/>
            <w:rFonts w:ascii="Consolas" w:hAnsi="Consolas" w:cs="Consolas"/>
            <w:sz w:val="28"/>
            <w:szCs w:val="20"/>
          </w:rPr>
          <w:t>WriteStart</w:t>
        </w:r>
      </w:hyperlink>
      <w:r w:rsidR="00AC223A" w:rsidRPr="00016072">
        <w:rPr>
          <w:rStyle w:val="CodeSnippet"/>
          <w:sz w:val="28"/>
        </w:rPr>
        <w:t xml:space="preserve"> As Long = -1, _</w:t>
      </w:r>
    </w:p>
    <w:p w:rsidR="00AC223A" w:rsidRPr="00016072" w:rsidRDefault="00B11D6A" w:rsidP="00AC223A">
      <w:pPr>
        <w:ind w:left="360" w:hanging="360"/>
        <w:rPr>
          <w:rStyle w:val="CodeSnippet"/>
          <w:sz w:val="28"/>
        </w:rPr>
      </w:pPr>
      <w:r>
        <w:rPr>
          <w:rStyle w:val="CodeSnippet"/>
          <w:sz w:val="28"/>
        </w:rPr>
        <w:t xml:space="preserve"> Optional ByRef</w:t>
      </w:r>
      <w:r w:rsidR="00AC223A" w:rsidRPr="00016072">
        <w:rPr>
          <w:rStyle w:val="CodeSnippet"/>
          <w:sz w:val="28"/>
        </w:rPr>
        <w:t xml:space="preserve"> </w:t>
      </w:r>
      <w:hyperlink w:anchor="WBWriteEnd" w:history="1">
        <w:r w:rsidR="00AC223A" w:rsidRPr="00B11D6A">
          <w:rPr>
            <w:rStyle w:val="Hyperlink"/>
            <w:rFonts w:ascii="Consolas" w:hAnsi="Consolas" w:cs="Consolas"/>
            <w:sz w:val="28"/>
            <w:szCs w:val="20"/>
          </w:rPr>
          <w:t>WriteEnd</w:t>
        </w:r>
      </w:hyperlink>
      <w:r w:rsidR="00AC223A" w:rsidRPr="00016072">
        <w:rPr>
          <w:rStyle w:val="CodeSnippet"/>
          <w:sz w:val="28"/>
        </w:rPr>
        <w:t xml:space="preserve"> As Long = -1, _</w:t>
      </w:r>
    </w:p>
    <w:p w:rsidR="00AC223A" w:rsidRPr="00016072" w:rsidRDefault="00B11D6A" w:rsidP="00AC223A">
      <w:pPr>
        <w:ind w:left="360" w:hanging="360"/>
        <w:rPr>
          <w:rStyle w:val="CodeSnippet"/>
          <w:sz w:val="28"/>
        </w:rPr>
      </w:pPr>
      <w:r>
        <w:rPr>
          <w:rStyle w:val="CodeSnippet"/>
          <w:sz w:val="28"/>
        </w:rPr>
        <w:t xml:space="preserve"> Optional ByVa</w:t>
      </w:r>
      <w:r w:rsidR="00AC223A" w:rsidRPr="00016072">
        <w:rPr>
          <w:rStyle w:val="CodeSnippet"/>
          <w:sz w:val="28"/>
        </w:rPr>
        <w:t xml:space="preserve">l </w:t>
      </w:r>
      <w:hyperlink w:anchor="WBLeaveFile" w:history="1">
        <w:r w:rsidR="00AC223A" w:rsidRPr="00B11D6A">
          <w:rPr>
            <w:rStyle w:val="Hyperlink"/>
            <w:rFonts w:ascii="Consolas" w:hAnsi="Consolas" w:cs="Consolas"/>
            <w:sz w:val="28"/>
            <w:szCs w:val="20"/>
          </w:rPr>
          <w:t>LeaveFile</w:t>
        </w:r>
      </w:hyperlink>
      <w:r w:rsidR="00AC223A" w:rsidRPr="00016072">
        <w:rPr>
          <w:rStyle w:val="CodeSnippet"/>
          <w:sz w:val="28"/>
        </w:rPr>
        <w:t xml:space="preserve"> As eFilePtr = File_Close, _</w:t>
      </w:r>
    </w:p>
    <w:p w:rsidR="00AC223A" w:rsidRPr="00016072" w:rsidRDefault="00AC223A" w:rsidP="00AC223A">
      <w:pPr>
        <w:ind w:left="360" w:hanging="360"/>
        <w:rPr>
          <w:rStyle w:val="CodeSnippet"/>
          <w:sz w:val="28"/>
        </w:rPr>
      </w:pPr>
      <w:r w:rsidRPr="00016072">
        <w:rPr>
          <w:rStyle w:val="CodeSnippet"/>
          <w:sz w:val="28"/>
        </w:rPr>
        <w:t xml:space="preserve"> Optional ByVal </w:t>
      </w:r>
      <w:hyperlink w:anchor="WBOWOrig" w:history="1">
        <w:r w:rsidRPr="00B11D6A">
          <w:rPr>
            <w:rStyle w:val="Hyperlink"/>
            <w:rFonts w:ascii="Consolas" w:hAnsi="Consolas" w:cs="Consolas"/>
            <w:sz w:val="28"/>
            <w:szCs w:val="20"/>
          </w:rPr>
          <w:t>OWOrig</w:t>
        </w:r>
      </w:hyperlink>
      <w:r w:rsidRPr="00016072">
        <w:rPr>
          <w:rStyle w:val="CodeSnippet"/>
          <w:sz w:val="28"/>
        </w:rPr>
        <w:t xml:space="preserve"> As SimplePrompt = spYes, _</w:t>
      </w:r>
    </w:p>
    <w:p w:rsidR="00AC223A" w:rsidRPr="00016072" w:rsidRDefault="00AC223A" w:rsidP="00AC223A">
      <w:pPr>
        <w:ind w:left="360" w:hanging="360"/>
        <w:rPr>
          <w:rStyle w:val="CodeSnippet"/>
          <w:sz w:val="28"/>
        </w:rPr>
      </w:pPr>
      <w:r w:rsidRPr="00016072">
        <w:rPr>
          <w:rStyle w:val="CodeSnippet"/>
          <w:sz w:val="28"/>
        </w:rPr>
        <w:t xml:space="preserve"> Optional </w:t>
      </w:r>
      <w:hyperlink w:anchor="WBTextFiletype" w:history="1">
        <w:r w:rsidRPr="00B11D6A">
          <w:rPr>
            <w:rStyle w:val="Hyperlink"/>
            <w:rFonts w:ascii="Consolas" w:hAnsi="Consolas" w:cs="Consolas"/>
            <w:sz w:val="28"/>
            <w:szCs w:val="20"/>
          </w:rPr>
          <w:t>TextFileType</w:t>
        </w:r>
      </w:hyperlink>
      <w:r w:rsidRPr="00016072">
        <w:rPr>
          <w:rStyle w:val="CodeSnippet"/>
          <w:sz w:val="28"/>
        </w:rPr>
        <w:t xml:space="preserve"> As eFileType = zBinary _</w:t>
      </w:r>
    </w:p>
    <w:p w:rsidR="00AC223A" w:rsidRDefault="00AC223A" w:rsidP="00AC223A">
      <w:pPr>
        <w:ind w:left="360" w:hanging="360"/>
      </w:pPr>
      <w:r w:rsidRPr="00016072">
        <w:rPr>
          <w:rStyle w:val="CodeSnippet"/>
          <w:sz w:val="28"/>
        </w:rPr>
        <w:t xml:space="preserve"> ) As Long</w:t>
      </w:r>
    </w:p>
    <w:p w:rsidR="00AC223A" w:rsidRDefault="00AC223A" w:rsidP="00AC223A">
      <w:pPr>
        <w:ind w:left="360" w:hanging="360"/>
      </w:pPr>
    </w:p>
    <w:p w:rsidR="00CD254F" w:rsidRDefault="00B11D6A" w:rsidP="00CD254F">
      <w:pPr>
        <w:ind w:left="360" w:hanging="360"/>
      </w:pPr>
      <w:r>
        <w:t>Write  binary data of any type that is put into a data buffer (array of type Byte) to a file. After the write, the file can be close or left open for more writes.</w:t>
      </w:r>
    </w:p>
    <w:p w:rsidR="00B11D6A" w:rsidRDefault="00B11D6A" w:rsidP="00CD254F">
      <w:pPr>
        <w:ind w:left="360" w:hanging="360"/>
      </w:pPr>
    </w:p>
    <w:p w:rsidR="00D850DE" w:rsidRDefault="00D850DE" w:rsidP="00D850DE">
      <w:pPr>
        <w:ind w:left="360" w:hanging="360"/>
      </w:pPr>
    </w:p>
    <w:p w:rsidR="00D850DE" w:rsidRDefault="00D850DE" w:rsidP="00D850DE">
      <w:pPr>
        <w:ind w:left="360" w:hanging="360"/>
      </w:pPr>
      <w:bookmarkStart w:id="41" w:name="WBFilePath"/>
      <w:bookmarkEnd w:id="41"/>
      <w:r w:rsidRPr="00F52E5B">
        <w:rPr>
          <w:rStyle w:val="CodeSnippet"/>
        </w:rPr>
        <w:t>FilePath</w:t>
      </w:r>
      <w:r>
        <w:t xml:space="preserve"> is the full pathname (path + filename) to write to. It is run through SubstStr (see mUCCore documentation) before it is used so you can specify drive from volume label, environment variables, current date/time, etc. If a file has been left open by a previous read or write, this parameter is ignored and the read occurs in the open file starting at the file pointer position.</w:t>
      </w:r>
    </w:p>
    <w:p w:rsidR="00D850DE" w:rsidRDefault="00D850DE" w:rsidP="00D850DE">
      <w:pPr>
        <w:ind w:left="360" w:hanging="360"/>
      </w:pPr>
    </w:p>
    <w:p w:rsidR="00D850DE" w:rsidRDefault="00D850DE" w:rsidP="00D850DE">
      <w:pPr>
        <w:ind w:left="360" w:hanging="360"/>
      </w:pPr>
      <w:bookmarkStart w:id="42" w:name="WBBinData"/>
      <w:bookmarkEnd w:id="42"/>
      <w:r w:rsidRPr="00032021">
        <w:rPr>
          <w:rStyle w:val="CodeSnippet"/>
        </w:rPr>
        <w:t>BinData()</w:t>
      </w:r>
      <w:r>
        <w:t xml:space="preserve"> is a byte array which is the source of the data to write to </w:t>
      </w:r>
      <w:r w:rsidR="000F641B">
        <w:t>FilePath</w:t>
      </w:r>
      <w:r>
        <w:t>. Unlike the WriteTextFile function, the data written to file in this function is not altered. It is just simply written to file.</w:t>
      </w:r>
    </w:p>
    <w:p w:rsidR="00D850DE" w:rsidRDefault="00D850DE" w:rsidP="00D850DE">
      <w:pPr>
        <w:ind w:left="360" w:hanging="360"/>
      </w:pPr>
    </w:p>
    <w:p w:rsidR="00B11D6A" w:rsidRDefault="00B11D6A" w:rsidP="00B11D6A">
      <w:pPr>
        <w:suppressAutoHyphens w:val="0"/>
        <w:ind w:left="360" w:hanging="360"/>
      </w:pPr>
      <w:bookmarkStart w:id="43" w:name="WBWriteStart"/>
      <w:bookmarkEnd w:id="43"/>
      <w:r w:rsidRPr="006A528A">
        <w:rPr>
          <w:rStyle w:val="CodeSnippet"/>
        </w:rPr>
        <w:t>WriteStart</w:t>
      </w:r>
      <w:r>
        <w:t xml:space="preserve"> </w:t>
      </w:r>
      <w:r w:rsidR="00D850DE">
        <w:t>–</w:t>
      </w:r>
      <w:r>
        <w:t xml:space="preserve"> </w:t>
      </w:r>
      <w:r w:rsidR="00D850DE">
        <w:t xml:space="preserve">Sets the starting byte number in the BinData array to use for the write. The </w:t>
      </w:r>
      <w:r>
        <w:t>default is LBound(</w:t>
      </w:r>
      <w:r w:rsidR="00D850DE">
        <w:t>BinData</w:t>
      </w:r>
      <w:r>
        <w:t xml:space="preserve">). </w:t>
      </w:r>
      <w:r w:rsidR="00D850DE">
        <w:t>T</w:t>
      </w:r>
      <w:r>
        <w:t>his parameter returns with the first</w:t>
      </w:r>
      <w:r w:rsidR="00D850DE">
        <w:t xml:space="preserve"> byte number actually</w:t>
      </w:r>
      <w:r>
        <w:t xml:space="preserve"> used.</w:t>
      </w:r>
    </w:p>
    <w:p w:rsidR="00B11D6A" w:rsidRDefault="00B11D6A" w:rsidP="00B11D6A">
      <w:pPr>
        <w:suppressAutoHyphens w:val="0"/>
        <w:ind w:left="360" w:hanging="360"/>
      </w:pPr>
    </w:p>
    <w:p w:rsidR="00B11D6A" w:rsidRDefault="00B11D6A" w:rsidP="00B11D6A">
      <w:pPr>
        <w:suppressAutoHyphens w:val="0"/>
        <w:ind w:left="360" w:hanging="360"/>
      </w:pPr>
      <w:bookmarkStart w:id="44" w:name="WBWriteEnd"/>
      <w:bookmarkEnd w:id="44"/>
      <w:r w:rsidRPr="006A528A">
        <w:rPr>
          <w:rStyle w:val="CodeSnippet"/>
        </w:rPr>
        <w:t>WriteEnd</w:t>
      </w:r>
      <w:r>
        <w:t xml:space="preserve"> - </w:t>
      </w:r>
      <w:r w:rsidR="00D850DE">
        <w:t>T</w:t>
      </w:r>
      <w:r>
        <w:t xml:space="preserve">his sets the last character to write. The default is the last </w:t>
      </w:r>
      <w:r w:rsidR="00D850DE">
        <w:t>byte in BinData (UBound(BinData</w:t>
      </w:r>
      <w:r>
        <w:t>)</w:t>
      </w:r>
      <w:r w:rsidR="00D850DE">
        <w:t>)</w:t>
      </w:r>
      <w:r>
        <w:t xml:space="preserve">. This parameter returns the last </w:t>
      </w:r>
      <w:r w:rsidR="00D850DE">
        <w:t>byte actually written</w:t>
      </w:r>
      <w:r>
        <w:t>.</w:t>
      </w:r>
    </w:p>
    <w:p w:rsidR="00B11D6A" w:rsidRDefault="00B11D6A" w:rsidP="00B11D6A">
      <w:pPr>
        <w:suppressAutoHyphens w:val="0"/>
        <w:ind w:left="360" w:hanging="360"/>
      </w:pPr>
    </w:p>
    <w:p w:rsidR="00D850DE" w:rsidRDefault="00B11D6A" w:rsidP="00D850DE">
      <w:bookmarkStart w:id="45" w:name="WBLeaveFile"/>
      <w:bookmarkEnd w:id="45"/>
      <w:r w:rsidRPr="006A528A">
        <w:rPr>
          <w:rStyle w:val="CodeSnippet"/>
        </w:rPr>
        <w:t>LeaveFile</w:t>
      </w:r>
      <w:r w:rsidR="00D850DE">
        <w:t xml:space="preserve"> determines what happens to the file once the data read is complete. Options are of the enumeration eFilePtr and include the following (File_Close is the default):</w:t>
      </w:r>
    </w:p>
    <w:p w:rsidR="00D850DE" w:rsidRDefault="00D850DE" w:rsidP="00D850DE"/>
    <w:tbl>
      <w:tblPr>
        <w:tblStyle w:val="TableGrid"/>
        <w:tblW w:w="0" w:type="auto"/>
        <w:tblInd w:w="720" w:type="dxa"/>
        <w:tblLook w:val="04A0" w:firstRow="1" w:lastRow="0" w:firstColumn="1" w:lastColumn="0" w:noHBand="0" w:noVBand="1"/>
      </w:tblPr>
      <w:tblGrid>
        <w:gridCol w:w="1458"/>
        <w:gridCol w:w="8550"/>
      </w:tblGrid>
      <w:tr w:rsidR="00D850DE" w:rsidRPr="00C75A9B" w:rsidTr="00E8742A">
        <w:tc>
          <w:tcPr>
            <w:tcW w:w="1458" w:type="dxa"/>
          </w:tcPr>
          <w:p w:rsidR="00D850DE" w:rsidRPr="00C75A9B" w:rsidRDefault="00D850DE" w:rsidP="00E8742A">
            <w:r w:rsidRPr="00C75A9B">
              <w:t>File_Begin</w:t>
            </w:r>
          </w:p>
        </w:tc>
        <w:tc>
          <w:tcPr>
            <w:tcW w:w="8550" w:type="dxa"/>
          </w:tcPr>
          <w:p w:rsidR="00D850DE" w:rsidRPr="00C75A9B" w:rsidRDefault="00D850DE" w:rsidP="00E8742A">
            <w:r>
              <w:t xml:space="preserve">File is left open but the file pointer is set to the </w:t>
            </w:r>
            <w:r w:rsidRPr="00C75A9B">
              <w:t>beginning of the file</w:t>
            </w:r>
            <w:r>
              <w:t>,</w:t>
            </w:r>
          </w:p>
        </w:tc>
      </w:tr>
      <w:tr w:rsidR="00D850DE" w:rsidRPr="00C75A9B" w:rsidTr="00E8742A">
        <w:tc>
          <w:tcPr>
            <w:tcW w:w="1458" w:type="dxa"/>
          </w:tcPr>
          <w:p w:rsidR="00D850DE" w:rsidRPr="00C75A9B" w:rsidRDefault="00D850DE" w:rsidP="00E8742A">
            <w:r w:rsidRPr="00C75A9B">
              <w:t>File_Current</w:t>
            </w:r>
          </w:p>
        </w:tc>
        <w:tc>
          <w:tcPr>
            <w:tcW w:w="8550" w:type="dxa"/>
          </w:tcPr>
          <w:p w:rsidR="00D850DE" w:rsidRPr="00C75A9B" w:rsidRDefault="00D850DE" w:rsidP="00E8742A">
            <w:r>
              <w:t>File is left open and the file pointer stays in its current position.</w:t>
            </w:r>
          </w:p>
        </w:tc>
      </w:tr>
      <w:tr w:rsidR="00D850DE" w:rsidRPr="00C75A9B" w:rsidTr="00E8742A">
        <w:tc>
          <w:tcPr>
            <w:tcW w:w="1458" w:type="dxa"/>
          </w:tcPr>
          <w:p w:rsidR="00D850DE" w:rsidRPr="00C75A9B" w:rsidRDefault="00D850DE" w:rsidP="00E8742A">
            <w:r w:rsidRPr="00C75A9B">
              <w:t>File_End</w:t>
            </w:r>
          </w:p>
        </w:tc>
        <w:tc>
          <w:tcPr>
            <w:tcW w:w="8550" w:type="dxa"/>
          </w:tcPr>
          <w:p w:rsidR="00D850DE" w:rsidRPr="00C75A9B" w:rsidRDefault="00D850DE" w:rsidP="00E8742A">
            <w:r>
              <w:t xml:space="preserve">File is left open and the file pointer is </w:t>
            </w:r>
            <w:r w:rsidR="000F641B" w:rsidRPr="00C75A9B">
              <w:t>position</w:t>
            </w:r>
            <w:r w:rsidR="000F641B">
              <w:t>ed</w:t>
            </w:r>
            <w:r w:rsidRPr="00C75A9B">
              <w:t xml:space="preserve"> </w:t>
            </w:r>
            <w:r>
              <w:t>to the</w:t>
            </w:r>
            <w:r w:rsidRPr="00C75A9B">
              <w:t xml:space="preserve"> current end-of-file</w:t>
            </w:r>
            <w:r>
              <w:t>.</w:t>
            </w:r>
          </w:p>
        </w:tc>
      </w:tr>
      <w:tr w:rsidR="00D850DE" w:rsidTr="00E8742A">
        <w:tc>
          <w:tcPr>
            <w:tcW w:w="1458" w:type="dxa"/>
          </w:tcPr>
          <w:p w:rsidR="00D850DE" w:rsidRPr="00C75A9B" w:rsidRDefault="00D850DE" w:rsidP="00E8742A">
            <w:r w:rsidRPr="00C75A9B">
              <w:t>File_Close</w:t>
            </w:r>
          </w:p>
        </w:tc>
        <w:tc>
          <w:tcPr>
            <w:tcW w:w="8550" w:type="dxa"/>
          </w:tcPr>
          <w:p w:rsidR="00D850DE" w:rsidRDefault="00085BB4" w:rsidP="00085BB4">
            <w:r>
              <w:t>F</w:t>
            </w:r>
            <w:r w:rsidR="00D850DE">
              <w:t>ile is closed.</w:t>
            </w:r>
          </w:p>
        </w:tc>
      </w:tr>
    </w:tbl>
    <w:p w:rsidR="00D850DE" w:rsidRDefault="00D850DE" w:rsidP="00D850DE"/>
    <w:p w:rsidR="00D850DE" w:rsidRDefault="00D850DE" w:rsidP="00D850DE">
      <w:pPr>
        <w:suppressAutoHyphens w:val="0"/>
        <w:ind w:left="360" w:hanging="360"/>
      </w:pPr>
      <w:r>
        <w:t xml:space="preserve"> Note that if an error is encountered the file is closed regardless of this setting.</w:t>
      </w:r>
    </w:p>
    <w:p w:rsidR="00D850DE" w:rsidRDefault="00D850DE" w:rsidP="00D850DE">
      <w:pPr>
        <w:suppressAutoHyphens w:val="0"/>
        <w:ind w:left="360" w:hanging="360"/>
      </w:pPr>
    </w:p>
    <w:p w:rsidR="00B11D6A" w:rsidRDefault="00B11D6A" w:rsidP="00B11D6A">
      <w:pPr>
        <w:suppressAutoHyphens w:val="0"/>
        <w:ind w:left="360" w:hanging="360"/>
      </w:pPr>
      <w:bookmarkStart w:id="46" w:name="WBOWOrig"/>
      <w:bookmarkEnd w:id="46"/>
      <w:r w:rsidRPr="006A528A">
        <w:rPr>
          <w:rStyle w:val="CodeSnippet"/>
        </w:rPr>
        <w:t>OWOrig</w:t>
      </w:r>
      <w:r>
        <w:t xml:space="preserve"> - This sets how to deal with files that already exist that you are trying to write to. This can be any of the following enumerations (the leading “sp” comes from SimplePrompt):</w:t>
      </w:r>
    </w:p>
    <w:p w:rsidR="00B11D6A" w:rsidRDefault="00B11D6A" w:rsidP="00B11D6A">
      <w:pPr>
        <w:suppressAutoHyphens w:val="0"/>
      </w:pPr>
    </w:p>
    <w:tbl>
      <w:tblPr>
        <w:tblStyle w:val="TableGrid"/>
        <w:tblW w:w="0" w:type="auto"/>
        <w:tblInd w:w="360" w:type="dxa"/>
        <w:tblLook w:val="04A0" w:firstRow="1" w:lastRow="0" w:firstColumn="1" w:lastColumn="0" w:noHBand="0" w:noVBand="1"/>
      </w:tblPr>
      <w:tblGrid>
        <w:gridCol w:w="1628"/>
        <w:gridCol w:w="8560"/>
      </w:tblGrid>
      <w:tr w:rsidR="00B11D6A" w:rsidRPr="00BE7E6B" w:rsidTr="00B11D6A">
        <w:tc>
          <w:tcPr>
            <w:tcW w:w="1628" w:type="dxa"/>
          </w:tcPr>
          <w:p w:rsidR="00B11D6A" w:rsidRPr="00BE7E6B" w:rsidRDefault="00B11D6A" w:rsidP="00B11D6A">
            <w:pPr>
              <w:suppressAutoHyphens w:val="0"/>
            </w:pPr>
            <w:r w:rsidRPr="00BE7E6B">
              <w:t>spYes</w:t>
            </w:r>
          </w:p>
        </w:tc>
        <w:tc>
          <w:tcPr>
            <w:tcW w:w="8560" w:type="dxa"/>
          </w:tcPr>
          <w:p w:rsidR="00B11D6A" w:rsidRPr="00BE7E6B" w:rsidRDefault="00B11D6A" w:rsidP="00B11D6A">
            <w:pPr>
              <w:suppressAutoHyphens w:val="0"/>
            </w:pPr>
            <w:r w:rsidRPr="00BE7E6B">
              <w:t>(default) Overwrite the existing file wi</w:t>
            </w:r>
            <w:r>
              <w:t>t</w:t>
            </w:r>
            <w:r w:rsidRPr="00BE7E6B">
              <w:t>h the new text</w:t>
            </w:r>
            <w:r>
              <w:t>.</w:t>
            </w:r>
          </w:p>
        </w:tc>
      </w:tr>
      <w:tr w:rsidR="00B11D6A" w:rsidRPr="00BE7E6B" w:rsidTr="00B11D6A">
        <w:tc>
          <w:tcPr>
            <w:tcW w:w="1628" w:type="dxa"/>
          </w:tcPr>
          <w:p w:rsidR="00B11D6A" w:rsidRPr="00BE7E6B" w:rsidRDefault="00B11D6A" w:rsidP="00B11D6A">
            <w:pPr>
              <w:suppressAutoHyphens w:val="0"/>
            </w:pPr>
            <w:r w:rsidRPr="00BE7E6B">
              <w:t>spNo</w:t>
            </w:r>
          </w:p>
        </w:tc>
        <w:tc>
          <w:tcPr>
            <w:tcW w:w="8560" w:type="dxa"/>
          </w:tcPr>
          <w:p w:rsidR="00B11D6A" w:rsidRPr="00BE7E6B" w:rsidRDefault="00B11D6A" w:rsidP="00B11D6A">
            <w:pPr>
              <w:suppressAutoHyphens w:val="0"/>
            </w:pPr>
            <w:r w:rsidRPr="00BE7E6B">
              <w:t>Do not overwrite the existing file. Exit this function with a return of -19</w:t>
            </w:r>
            <w:r>
              <w:t>.</w:t>
            </w:r>
          </w:p>
        </w:tc>
      </w:tr>
      <w:tr w:rsidR="00B11D6A" w:rsidRPr="00BE7E6B" w:rsidTr="00B11D6A">
        <w:tc>
          <w:tcPr>
            <w:tcW w:w="1628" w:type="dxa"/>
          </w:tcPr>
          <w:p w:rsidR="00B11D6A" w:rsidRPr="00BE7E6B" w:rsidRDefault="00B11D6A" w:rsidP="00B11D6A">
            <w:pPr>
              <w:suppressAutoHyphens w:val="0"/>
            </w:pPr>
            <w:r w:rsidRPr="00BE7E6B">
              <w:t>spPrompt</w:t>
            </w:r>
          </w:p>
        </w:tc>
        <w:tc>
          <w:tcPr>
            <w:tcW w:w="8560" w:type="dxa"/>
          </w:tcPr>
          <w:p w:rsidR="00B11D6A" w:rsidRPr="00BE7E6B" w:rsidRDefault="00B11D6A" w:rsidP="00B11D6A">
            <w:pPr>
              <w:suppressAutoHyphens w:val="0"/>
            </w:pPr>
            <w:r w:rsidRPr="00BE7E6B">
              <w:t>User is presented a Yes/No prompt. If the user chooses No or cancels the prompt the file is not overwritten and the function exits with a return code of -17</w:t>
            </w:r>
            <w:r>
              <w:t>. If the user selects Yes at the prompt then the existing file is overwritten.</w:t>
            </w:r>
          </w:p>
        </w:tc>
      </w:tr>
      <w:tr w:rsidR="00B11D6A" w:rsidRPr="00BE7E6B" w:rsidTr="00B11D6A">
        <w:tc>
          <w:tcPr>
            <w:tcW w:w="1628" w:type="dxa"/>
          </w:tcPr>
          <w:p w:rsidR="00B11D6A" w:rsidRPr="00BE7E6B" w:rsidRDefault="00B11D6A" w:rsidP="00B11D6A">
            <w:pPr>
              <w:suppressAutoHyphens w:val="0"/>
            </w:pPr>
            <w:r w:rsidRPr="00BE7E6B">
              <w:t>spKeepBoth</w:t>
            </w:r>
          </w:p>
        </w:tc>
        <w:tc>
          <w:tcPr>
            <w:tcW w:w="8560" w:type="dxa"/>
          </w:tcPr>
          <w:p w:rsidR="00B11D6A" w:rsidRPr="00BE7E6B" w:rsidRDefault="00B11D6A" w:rsidP="00B11D6A">
            <w:pPr>
              <w:suppressAutoHyphens w:val="0"/>
            </w:pPr>
            <w:r w:rsidRPr="00BE7E6B">
              <w:t xml:space="preserve">The existing file is renamed to include a number from 001 to 999 and then the text is written to a file of the name specified. For example, if the file name is </w:t>
            </w:r>
            <w:r>
              <w:t>“</w:t>
            </w:r>
            <w:r w:rsidRPr="00BE7E6B">
              <w:t>abc.txt</w:t>
            </w:r>
            <w:r>
              <w:t>”</w:t>
            </w:r>
            <w:r w:rsidRPr="00BE7E6B">
              <w:t xml:space="preserve"> then this function tries to rename the existing </w:t>
            </w:r>
            <w:r>
              <w:t>“</w:t>
            </w:r>
            <w:r w:rsidRPr="00BE7E6B">
              <w:t>abc.txt</w:t>
            </w:r>
            <w:r>
              <w:t>”</w:t>
            </w:r>
            <w:r w:rsidRPr="00BE7E6B">
              <w:t xml:space="preserve"> to </w:t>
            </w:r>
            <w:r>
              <w:t>“</w:t>
            </w:r>
            <w:r w:rsidRPr="00BE7E6B">
              <w:t>abc_001.txt</w:t>
            </w:r>
            <w:r>
              <w:t>”</w:t>
            </w:r>
            <w:r w:rsidRPr="00BE7E6B">
              <w:t xml:space="preserve"> and if that exists then it will try </w:t>
            </w:r>
            <w:r>
              <w:t>“</w:t>
            </w:r>
            <w:r w:rsidRPr="00BE7E6B">
              <w:t>abc_002.txt</w:t>
            </w:r>
            <w:r>
              <w:t>”</w:t>
            </w:r>
            <w:r w:rsidRPr="00BE7E6B">
              <w:t xml:space="preserve"> and so on. If all are used up to _999 then the function exits with a return code of -20</w:t>
            </w:r>
            <w:r>
              <w:t>.</w:t>
            </w:r>
          </w:p>
        </w:tc>
      </w:tr>
    </w:tbl>
    <w:p w:rsidR="00B11D6A" w:rsidRDefault="00B11D6A" w:rsidP="00B11D6A">
      <w:pPr>
        <w:suppressAutoHyphens w:val="0"/>
      </w:pPr>
    </w:p>
    <w:p w:rsidR="00B11D6A" w:rsidRDefault="00B11D6A" w:rsidP="00CD254F">
      <w:pPr>
        <w:ind w:left="360" w:hanging="360"/>
      </w:pPr>
    </w:p>
    <w:p w:rsidR="00B11D6A" w:rsidRDefault="00B11D6A" w:rsidP="00CD254F">
      <w:pPr>
        <w:ind w:left="360" w:hanging="360"/>
      </w:pPr>
    </w:p>
    <w:p w:rsidR="00B11D6A" w:rsidRDefault="00B11D6A" w:rsidP="00CD254F">
      <w:pPr>
        <w:ind w:left="360" w:hanging="360"/>
      </w:pPr>
    </w:p>
    <w:p w:rsidR="00D850DE" w:rsidRDefault="00B11D6A" w:rsidP="00D850DE">
      <w:pPr>
        <w:ind w:left="360" w:hanging="360"/>
      </w:pPr>
      <w:bookmarkStart w:id="47" w:name="WBTextFiletype"/>
      <w:bookmarkEnd w:id="47"/>
      <w:r w:rsidRPr="00B11D6A">
        <w:rPr>
          <w:rStyle w:val="CodeSnippet"/>
        </w:rPr>
        <w:t>TextFileType</w:t>
      </w:r>
      <w:r>
        <w:t xml:space="preserve"> is an internal parameter. Do not use.</w:t>
      </w:r>
      <w:r w:rsidR="00D850DE">
        <w:t xml:space="preserve"> We use this</w:t>
      </w:r>
      <w:r w:rsidR="00085BB4">
        <w:t xml:space="preserve"> WriteBinaryFile</w:t>
      </w:r>
      <w:r w:rsidR="00D850DE">
        <w:t xml:space="preserve"> function to do the file </w:t>
      </w:r>
      <w:r w:rsidR="00085BB4">
        <w:t>writes</w:t>
      </w:r>
      <w:r w:rsidR="00D850DE">
        <w:t xml:space="preserve"> for </w:t>
      </w:r>
      <w:r w:rsidR="00085BB4">
        <w:t>Write</w:t>
      </w:r>
      <w:r w:rsidR="00D850DE">
        <w:t xml:space="preserve">TextFile and we need </w:t>
      </w:r>
      <w:r w:rsidR="00085BB4">
        <w:t>an</w:t>
      </w:r>
      <w:r w:rsidR="00D850DE">
        <w:t xml:space="preserve"> easy way of telling the routine that ReadTextFile is calli</w:t>
      </w:r>
      <w:r w:rsidR="00085BB4">
        <w:t>n</w:t>
      </w:r>
      <w:r w:rsidR="00D850DE">
        <w:t>g</w:t>
      </w:r>
      <w:r w:rsidR="00085BB4">
        <w:t xml:space="preserve"> </w:t>
      </w:r>
      <w:r w:rsidR="00D850DE">
        <w:t>it instead of a u</w:t>
      </w:r>
      <w:r w:rsidR="00085BB4">
        <w:t>s</w:t>
      </w:r>
      <w:r w:rsidR="00D850DE">
        <w:t xml:space="preserve">er. When </w:t>
      </w:r>
      <w:r w:rsidR="00085BB4">
        <w:t>Write</w:t>
      </w:r>
      <w:r w:rsidR="00D850DE">
        <w:t>TextFile calls this routine it sets this value to the type of text file it</w:t>
      </w:r>
      <w:r w:rsidR="00085BB4">
        <w:t xml:space="preserve"> is dealing with</w:t>
      </w:r>
      <w:r w:rsidR="00D850DE">
        <w:t>.</w:t>
      </w:r>
      <w:r w:rsidR="00085BB4">
        <w:t xml:space="preserve"> For WriteBinaryFile this should always be left at the default value.</w:t>
      </w:r>
    </w:p>
    <w:p w:rsidR="00B11D6A" w:rsidRDefault="00B11D6A" w:rsidP="00CD254F">
      <w:pPr>
        <w:ind w:left="360" w:hanging="360"/>
      </w:pPr>
    </w:p>
    <w:p w:rsidR="00A80F82" w:rsidRDefault="00A80F82" w:rsidP="00CD254F">
      <w:pPr>
        <w:ind w:left="360" w:hanging="360"/>
      </w:pPr>
    </w:p>
    <w:p w:rsidR="00BD7DAD" w:rsidRPr="002E43CC" w:rsidRDefault="002E43CC" w:rsidP="00CD254F">
      <w:pPr>
        <w:ind w:left="360" w:hanging="360"/>
        <w:rPr>
          <w:b/>
        </w:rPr>
      </w:pPr>
      <w:r w:rsidRPr="002E43CC">
        <w:rPr>
          <w:b/>
        </w:rPr>
        <w:t>Function Return</w:t>
      </w:r>
    </w:p>
    <w:p w:rsidR="002E43CC" w:rsidRDefault="002E43CC" w:rsidP="00CD254F">
      <w:pPr>
        <w:ind w:left="360" w:hanging="360"/>
      </w:pPr>
    </w:p>
    <w:p w:rsidR="00BD7DAD" w:rsidRDefault="00BD7DAD" w:rsidP="00BD7DAD">
      <w:pPr>
        <w:suppressAutoHyphens w:val="0"/>
      </w:pPr>
      <w:r>
        <w:t xml:space="preserve">  &gt;0  Successful write. Return is the number of characters written to file.</w:t>
      </w:r>
    </w:p>
    <w:p w:rsidR="00BD7DAD" w:rsidRDefault="00BD7DAD" w:rsidP="00BD7DAD">
      <w:pPr>
        <w:suppressAutoHyphens w:val="0"/>
      </w:pPr>
      <w:r>
        <w:t xml:space="preserve"> -11  Specified to use string array but the string array is </w:t>
      </w:r>
      <w:r w:rsidR="000F641B">
        <w:t>un-initialized</w:t>
      </w:r>
      <w:r>
        <w:t xml:space="preserve"> (i.e., has no data)</w:t>
      </w:r>
    </w:p>
    <w:p w:rsidR="00BD7DAD" w:rsidRDefault="00BD7DAD" w:rsidP="00BD7DAD">
      <w:pPr>
        <w:suppressAutoHyphens w:val="0"/>
      </w:pPr>
      <w:r>
        <w:t xml:space="preserve"> -12  Could not convert the </w:t>
      </w:r>
      <w:r w:rsidR="000F641B">
        <w:t>Unicode</w:t>
      </w:r>
      <w:r>
        <w:t xml:space="preserve"> characters to UTF-8 (failed to get # of bytes converted string will take)</w:t>
      </w:r>
    </w:p>
    <w:p w:rsidR="00BD7DAD" w:rsidRDefault="00BD7DAD" w:rsidP="00BD7DAD">
      <w:pPr>
        <w:suppressAutoHyphens w:val="0"/>
      </w:pPr>
      <w:r>
        <w:t xml:space="preserve"> -13  Windows error converting </w:t>
      </w:r>
      <w:r w:rsidR="000F641B">
        <w:t>Unicode</w:t>
      </w:r>
      <w:r>
        <w:t xml:space="preserve"> text to UTF-8 or ANSI</w:t>
      </w:r>
    </w:p>
    <w:p w:rsidR="00BD7DAD" w:rsidRDefault="00BD7DAD" w:rsidP="00BD7DAD">
      <w:pPr>
        <w:suppressAutoHyphens w:val="0"/>
      </w:pPr>
      <w:r>
        <w:t xml:space="preserve"> -14  No data to write to file</w:t>
      </w:r>
    </w:p>
    <w:p w:rsidR="00BD7DAD" w:rsidRDefault="00BD7DAD" w:rsidP="00BD7DAD">
      <w:pPr>
        <w:suppressAutoHyphens w:val="0"/>
      </w:pPr>
      <w:r>
        <w:t xml:space="preserve"> -15  FilePath to write to exists but is a folder</w:t>
      </w:r>
    </w:p>
    <w:p w:rsidR="00BD7DAD" w:rsidRDefault="00BD7DAD" w:rsidP="00BD7DAD">
      <w:pPr>
        <w:suppressAutoHyphens w:val="0"/>
      </w:pPr>
      <w:r>
        <w:t xml:space="preserve"> -16  Windows error trying to use FilePath</w:t>
      </w:r>
    </w:p>
    <w:p w:rsidR="00BD7DAD" w:rsidRDefault="00BD7DAD" w:rsidP="00BD7DAD">
      <w:pPr>
        <w:suppressAutoHyphens w:val="0"/>
      </w:pPr>
      <w:r>
        <w:t xml:space="preserve"> -17  FilePath exists and user chose not to overwrite it</w:t>
      </w:r>
    </w:p>
    <w:p w:rsidR="00BD7DAD" w:rsidRDefault="00BD7DAD" w:rsidP="00BD7DAD">
      <w:pPr>
        <w:suppressAutoHyphens w:val="0"/>
      </w:pPr>
      <w:r>
        <w:t xml:space="preserve"> -18  </w:t>
      </w:r>
      <w:r w:rsidR="000F641B">
        <w:t>FilePath</w:t>
      </w:r>
      <w:r>
        <w:t xml:space="preserve"> exists but we could not delete it to re-use the file</w:t>
      </w:r>
    </w:p>
    <w:p w:rsidR="00BD7DAD" w:rsidRDefault="00BD7DAD" w:rsidP="00BD7DAD">
      <w:pPr>
        <w:suppressAutoHyphens w:val="0"/>
      </w:pPr>
      <w:r>
        <w:t xml:space="preserve"> -19  FilePath exists but programmer chose to not overwrite it (OWOrig = spNo)</w:t>
      </w:r>
    </w:p>
    <w:p w:rsidR="00BD7DAD" w:rsidRDefault="00BD7DAD" w:rsidP="00BD7DAD">
      <w:pPr>
        <w:suppressAutoHyphens w:val="0"/>
      </w:pPr>
      <w:r>
        <w:t xml:space="preserve"> -20  Elected to "keep both" but </w:t>
      </w:r>
      <w:r w:rsidR="000F641B">
        <w:t>could</w:t>
      </w:r>
      <w:r>
        <w:t xml:space="preserve"> not find an unused file (999 possibles) to use</w:t>
      </w:r>
    </w:p>
    <w:p w:rsidR="00BD7DAD" w:rsidRDefault="00BD7DAD" w:rsidP="00BD7DAD">
      <w:pPr>
        <w:suppressAutoHyphens w:val="0"/>
      </w:pPr>
      <w:r>
        <w:t xml:space="preserve"> -21  Failed to rename the existing file to one of the back-up names</w:t>
      </w:r>
    </w:p>
    <w:p w:rsidR="00BD7DAD" w:rsidRDefault="00BD7DAD" w:rsidP="00BD7DAD">
      <w:pPr>
        <w:suppressAutoHyphens w:val="0"/>
      </w:pPr>
      <w:r>
        <w:t xml:space="preserve"> -22  Failed to create the new file</w:t>
      </w:r>
    </w:p>
    <w:p w:rsidR="00BD7DAD" w:rsidRDefault="00BD7DAD" w:rsidP="00BD7DAD">
      <w:pPr>
        <w:suppressAutoHyphens w:val="0"/>
      </w:pPr>
      <w:r>
        <w:t xml:space="preserve"> -26  End byte to write is lower number to write than the first byte</w:t>
      </w:r>
    </w:p>
    <w:p w:rsidR="00BD7DAD" w:rsidRDefault="00BD7DAD" w:rsidP="00BD7DAD">
      <w:pPr>
        <w:suppressAutoHyphens w:val="0"/>
      </w:pPr>
      <w:r>
        <w:t xml:space="preserve"> -27 </w:t>
      </w:r>
      <w:r w:rsidR="002E43CC">
        <w:t xml:space="preserve"> Write to file failed</w:t>
      </w:r>
    </w:p>
    <w:p w:rsidR="002E43CC" w:rsidRDefault="002E43CC" w:rsidP="00BD7DAD">
      <w:pPr>
        <w:suppressAutoHyphens w:val="0"/>
      </w:pPr>
      <w:r>
        <w:t xml:space="preserve"> -28  Only wrote part of the specified # of bytes</w:t>
      </w:r>
    </w:p>
    <w:p w:rsidR="00BD7DAD" w:rsidRDefault="00BD7DAD" w:rsidP="00CD254F">
      <w:pPr>
        <w:ind w:left="360" w:hanging="360"/>
      </w:pPr>
    </w:p>
    <w:p w:rsidR="00BD7DAD" w:rsidRDefault="00BD7DAD" w:rsidP="00CD254F">
      <w:pPr>
        <w:ind w:left="360" w:hanging="360"/>
      </w:pPr>
    </w:p>
    <w:p w:rsidR="00AC223A" w:rsidRDefault="00AC223A" w:rsidP="00CD254F">
      <w:pPr>
        <w:ind w:left="360" w:hanging="360"/>
      </w:pPr>
    </w:p>
    <w:p w:rsidR="00E57BD2" w:rsidRPr="00E57BD2" w:rsidRDefault="00AC223A" w:rsidP="00CD254F">
      <w:pPr>
        <w:ind w:left="360" w:hanging="360"/>
        <w:rPr>
          <w:rStyle w:val="CodeSnippet"/>
          <w:sz w:val="28"/>
        </w:rPr>
      </w:pPr>
      <w:bookmarkStart w:id="48" w:name="SetFilePtr"/>
      <w:bookmarkEnd w:id="48"/>
      <w:r w:rsidRPr="00E57BD2">
        <w:rPr>
          <w:rStyle w:val="CodeSnippet"/>
          <w:sz w:val="28"/>
        </w:rPr>
        <w:t xml:space="preserve">Function </w:t>
      </w:r>
      <w:r w:rsidRPr="00E57BD2">
        <w:rPr>
          <w:rStyle w:val="CodeSnippet"/>
          <w:color w:val="FF0000"/>
          <w:sz w:val="28"/>
        </w:rPr>
        <w:t>SetFilePtr</w:t>
      </w:r>
      <w:r w:rsidRPr="00E57BD2">
        <w:rPr>
          <w:rStyle w:val="CodeSnippet"/>
          <w:sz w:val="28"/>
        </w:rPr>
        <w:t>(</w:t>
      </w:r>
      <w:r w:rsidR="00E57BD2" w:rsidRPr="00E57BD2">
        <w:rPr>
          <w:rStyle w:val="CodeSnippet"/>
          <w:sz w:val="28"/>
        </w:rPr>
        <w:t xml:space="preserve"> _</w:t>
      </w:r>
    </w:p>
    <w:p w:rsidR="00E57BD2" w:rsidRPr="00E57BD2" w:rsidRDefault="00E57BD2" w:rsidP="00CD254F">
      <w:pPr>
        <w:ind w:left="360" w:hanging="360"/>
        <w:rPr>
          <w:rStyle w:val="CodeSnippet"/>
          <w:sz w:val="28"/>
        </w:rPr>
      </w:pPr>
      <w:r w:rsidRPr="00E57BD2">
        <w:rPr>
          <w:rStyle w:val="CodeSnippet"/>
          <w:sz w:val="28"/>
        </w:rPr>
        <w:t xml:space="preserve"> </w:t>
      </w:r>
      <w:r w:rsidR="00AC223A" w:rsidRPr="00E57BD2">
        <w:rPr>
          <w:rStyle w:val="CodeSnippet"/>
          <w:sz w:val="28"/>
        </w:rPr>
        <w:t xml:space="preserve">ByVal Distance2Move As Currency, </w:t>
      </w:r>
      <w:r w:rsidRPr="00E57BD2">
        <w:rPr>
          <w:rStyle w:val="CodeSnippet"/>
          <w:sz w:val="28"/>
        </w:rPr>
        <w:t>_</w:t>
      </w:r>
    </w:p>
    <w:p w:rsidR="00E57BD2" w:rsidRPr="00E57BD2" w:rsidRDefault="00E57BD2" w:rsidP="00CD254F">
      <w:pPr>
        <w:ind w:left="360" w:hanging="360"/>
        <w:rPr>
          <w:rStyle w:val="CodeSnippet"/>
          <w:sz w:val="28"/>
        </w:rPr>
      </w:pPr>
      <w:r w:rsidRPr="00E57BD2">
        <w:rPr>
          <w:rStyle w:val="CodeSnippet"/>
          <w:sz w:val="28"/>
        </w:rPr>
        <w:t xml:space="preserve"> </w:t>
      </w:r>
      <w:r w:rsidR="00AC223A" w:rsidRPr="00E57BD2">
        <w:rPr>
          <w:rStyle w:val="CodeSnippet"/>
          <w:sz w:val="28"/>
        </w:rPr>
        <w:t>ByVal MoveMethod As eFilePtr</w:t>
      </w:r>
      <w:r w:rsidRPr="00E57BD2">
        <w:rPr>
          <w:rStyle w:val="CodeSnippet"/>
          <w:sz w:val="28"/>
        </w:rPr>
        <w:t xml:space="preserve"> _</w:t>
      </w:r>
    </w:p>
    <w:p w:rsidR="00AC223A" w:rsidRPr="00E57BD2" w:rsidRDefault="00E57BD2" w:rsidP="00CD254F">
      <w:pPr>
        <w:ind w:left="360" w:hanging="360"/>
        <w:rPr>
          <w:rStyle w:val="CodeSnippet"/>
          <w:sz w:val="28"/>
        </w:rPr>
      </w:pPr>
      <w:r w:rsidRPr="00E57BD2">
        <w:rPr>
          <w:rStyle w:val="CodeSnippet"/>
          <w:sz w:val="28"/>
        </w:rPr>
        <w:t xml:space="preserve"> </w:t>
      </w:r>
      <w:r w:rsidR="00AC223A" w:rsidRPr="00E57BD2">
        <w:rPr>
          <w:rStyle w:val="CodeSnippet"/>
          <w:sz w:val="28"/>
        </w:rPr>
        <w:t>) As Currency</w:t>
      </w:r>
    </w:p>
    <w:p w:rsidR="00AC223A" w:rsidRDefault="00AC223A" w:rsidP="00CD254F">
      <w:pPr>
        <w:ind w:left="360" w:hanging="360"/>
      </w:pPr>
    </w:p>
    <w:p w:rsidR="00AC223A" w:rsidRDefault="002E43CC" w:rsidP="00CD254F">
      <w:pPr>
        <w:ind w:left="360" w:hanging="360"/>
      </w:pPr>
      <w:r>
        <w:t xml:space="preserve">Normally the class module handles all file pointer positioning for the various reads and writes. </w:t>
      </w:r>
      <w:r w:rsidR="000F641B">
        <w:t>However</w:t>
      </w:r>
      <w:r>
        <w:t>, if you wish to set your own file pointer prior to a read or write this function is for you. It also enables you to determine the position of the pointer without moving it.</w:t>
      </w:r>
    </w:p>
    <w:p w:rsidR="002E43CC" w:rsidRDefault="002E43CC" w:rsidP="00CD254F">
      <w:pPr>
        <w:ind w:left="360" w:hanging="360"/>
      </w:pPr>
    </w:p>
    <w:p w:rsidR="002E43CC" w:rsidRDefault="002E43CC" w:rsidP="00CD254F">
      <w:pPr>
        <w:ind w:left="360" w:hanging="360"/>
      </w:pPr>
      <w:r w:rsidRPr="002E43CC">
        <w:rPr>
          <w:rStyle w:val="CodeSnippet"/>
        </w:rPr>
        <w:t>Distance2Move</w:t>
      </w:r>
      <w:r>
        <w:t xml:space="preserve"> sets the number of bytes to move, if any, from the basis set by </w:t>
      </w:r>
      <w:r w:rsidRPr="002E43CC">
        <w:rPr>
          <w:rStyle w:val="CodeSnippet"/>
        </w:rPr>
        <w:t>MoveMethod</w:t>
      </w:r>
      <w:r>
        <w:t xml:space="preserve"> described below. Values can be positive (move forward) or negative (move backwards) except for </w:t>
      </w:r>
      <w:r w:rsidRPr="002E43CC">
        <w:rPr>
          <w:rStyle w:val="CodeSnippet"/>
        </w:rPr>
        <w:t>File_Begin</w:t>
      </w:r>
      <w:r>
        <w:t>.</w:t>
      </w:r>
      <w:r w:rsidR="00D67C4B">
        <w:t xml:space="preserve"> For 32-bit code this value is a Currency (64-bit) and for 64-bit code this parameter is a LongPtr (also a 64-bit number).</w:t>
      </w:r>
    </w:p>
    <w:p w:rsidR="002E43CC" w:rsidRDefault="002E43CC" w:rsidP="00CD254F">
      <w:pPr>
        <w:ind w:left="360" w:hanging="360"/>
      </w:pPr>
    </w:p>
    <w:p w:rsidR="002E43CC" w:rsidRDefault="002E43CC" w:rsidP="00CD254F">
      <w:pPr>
        <w:ind w:left="360" w:hanging="360"/>
      </w:pPr>
      <w:r w:rsidRPr="002E43CC">
        <w:rPr>
          <w:rStyle w:val="CodeSnippet"/>
        </w:rPr>
        <w:t>MoveMethod</w:t>
      </w:r>
      <w:r>
        <w:t xml:space="preserve"> sets how to interpret </w:t>
      </w:r>
      <w:r w:rsidRPr="002E43CC">
        <w:rPr>
          <w:rStyle w:val="CodeSnippet"/>
        </w:rPr>
        <w:t>Distance2Move</w:t>
      </w:r>
      <w:r>
        <w:t xml:space="preserve">. It is one of the values of the eFilePtr enumeration in this class module. It can be </w:t>
      </w:r>
      <w:r w:rsidRPr="002E43CC">
        <w:rPr>
          <w:rStyle w:val="CodeSnippet"/>
        </w:rPr>
        <w:t>File_Begin</w:t>
      </w:r>
      <w:r>
        <w:t xml:space="preserve"> which means the basis point is the start of the file. It can be </w:t>
      </w:r>
      <w:r w:rsidRPr="002E43CC">
        <w:rPr>
          <w:rStyle w:val="CodeSnippet"/>
        </w:rPr>
        <w:t>File_Current</w:t>
      </w:r>
      <w:r>
        <w:t xml:space="preserve"> which means the current file pointer position or it can be </w:t>
      </w:r>
      <w:r w:rsidRPr="002E43CC">
        <w:rPr>
          <w:rStyle w:val="CodeSnippet"/>
        </w:rPr>
        <w:t>File_End</w:t>
      </w:r>
      <w:r>
        <w:t xml:space="preserve"> which means the current end of file position. There is another possible value, </w:t>
      </w:r>
      <w:r w:rsidRPr="002E43CC">
        <w:rPr>
          <w:rStyle w:val="CodeSnippet"/>
        </w:rPr>
        <w:t>File_Close</w:t>
      </w:r>
      <w:r>
        <w:t xml:space="preserve">, which should not be used with MoveMethod for </w:t>
      </w:r>
      <w:r w:rsidR="000F641B">
        <w:t>obvious reasons</w:t>
      </w:r>
      <w:r>
        <w:t>.</w:t>
      </w:r>
    </w:p>
    <w:p w:rsidR="00AC223A" w:rsidRPr="00A80F82" w:rsidRDefault="00D67C4B" w:rsidP="00CD254F">
      <w:pPr>
        <w:ind w:left="360" w:hanging="360"/>
        <w:rPr>
          <w:b/>
        </w:rPr>
      </w:pPr>
      <w:r w:rsidRPr="00A80F82">
        <w:rPr>
          <w:b/>
        </w:rPr>
        <w:t>Function Return</w:t>
      </w:r>
    </w:p>
    <w:p w:rsidR="00D67C4B" w:rsidRDefault="00D67C4B" w:rsidP="00CD254F">
      <w:pPr>
        <w:ind w:left="360" w:hanging="360"/>
      </w:pPr>
    </w:p>
    <w:p w:rsidR="00F46E6C" w:rsidRDefault="00F46E6C" w:rsidP="00F46E6C">
      <w:r>
        <w:t>In 32-bit code the return is of type Currency. For 64-bit code the return type is LongPtr. Bother are 64-bit values.</w:t>
      </w:r>
    </w:p>
    <w:p w:rsidR="00F46E6C" w:rsidRDefault="00F46E6C" w:rsidP="00F46E6C"/>
    <w:p w:rsidR="00D67C4B" w:rsidRDefault="00D67C4B" w:rsidP="00F46E6C">
      <w:r>
        <w:t>If the call to position the file pointer fails, the function return is -1. The system error number is in UCSysErrNum and its corresponding description is in UCSysErrText.</w:t>
      </w:r>
      <w:r w:rsidR="00F46E6C">
        <w:t xml:space="preserve"> If no error has occurred then the result is the file position pointer after the function call.</w:t>
      </w:r>
    </w:p>
    <w:p w:rsidR="00F46E6C" w:rsidRDefault="00F46E6C" w:rsidP="00F46E6C"/>
    <w:p w:rsidR="00F46E6C" w:rsidRDefault="00F46E6C" w:rsidP="00F46E6C">
      <w:r>
        <w:t>To determine the current file pointer position, use the function return from a call with MoveMethod = File_Current and Distance2Move = 0.</w:t>
      </w:r>
    </w:p>
    <w:p w:rsidR="00F46E6C" w:rsidRDefault="00F46E6C" w:rsidP="00F46E6C"/>
    <w:p w:rsidR="00D67C4B" w:rsidRDefault="00D67C4B" w:rsidP="00CD254F">
      <w:pPr>
        <w:ind w:left="360" w:hanging="360"/>
      </w:pPr>
    </w:p>
    <w:p w:rsidR="00D67C4B" w:rsidRDefault="00D67C4B" w:rsidP="00CD254F">
      <w:pPr>
        <w:ind w:left="360" w:hanging="360"/>
      </w:pPr>
    </w:p>
    <w:p w:rsidR="00CD254F" w:rsidRDefault="00CD254F" w:rsidP="00CD254F">
      <w:pPr>
        <w:ind w:left="360" w:hanging="360"/>
      </w:pPr>
    </w:p>
    <w:p w:rsidR="00CD254F" w:rsidRPr="00016072" w:rsidRDefault="00AC223A" w:rsidP="00CD254F">
      <w:pPr>
        <w:ind w:left="360" w:hanging="360"/>
        <w:rPr>
          <w:rStyle w:val="CodeSnippet"/>
        </w:rPr>
      </w:pPr>
      <w:bookmarkStart w:id="49" w:name="CloseOpenHandle"/>
      <w:bookmarkEnd w:id="49"/>
      <w:r w:rsidRPr="00016072">
        <w:rPr>
          <w:rStyle w:val="CodeSnippet"/>
          <w:sz w:val="28"/>
        </w:rPr>
        <w:t xml:space="preserve">Sub </w:t>
      </w:r>
      <w:r w:rsidR="00CD254F" w:rsidRPr="00E57BD2">
        <w:rPr>
          <w:rStyle w:val="CodeSnippet"/>
          <w:color w:val="FF0000"/>
          <w:sz w:val="28"/>
        </w:rPr>
        <w:t>CloseOpenHandle</w:t>
      </w:r>
      <w:r w:rsidRPr="00016072">
        <w:rPr>
          <w:rStyle w:val="CodeSnippet"/>
          <w:sz w:val="28"/>
        </w:rPr>
        <w:t>()</w:t>
      </w:r>
    </w:p>
    <w:p w:rsidR="00265F7B" w:rsidRDefault="00265F7B">
      <w:pPr>
        <w:suppressAutoHyphens w:val="0"/>
      </w:pPr>
    </w:p>
    <w:p w:rsidR="00E8742A" w:rsidRDefault="00016072">
      <w:pPr>
        <w:suppressAutoHyphens w:val="0"/>
      </w:pPr>
      <w:r>
        <w:t xml:space="preserve">This sub checks to see if the internal variable that holds the handle for </w:t>
      </w:r>
      <w:r w:rsidR="000F641B">
        <w:t>the read</w:t>
      </w:r>
      <w:r>
        <w:t xml:space="preserve">/write functions in </w:t>
      </w:r>
      <w:r w:rsidR="000F641B">
        <w:t>clStrings</w:t>
      </w:r>
      <w:r>
        <w:t xml:space="preserve"> is closed and if it is not closed </w:t>
      </w:r>
      <w:r w:rsidR="000F641B">
        <w:t>then this</w:t>
      </w:r>
      <w:r>
        <w:t xml:space="preserve"> sub closes it. The handle is 32-bits (Long) in VB6 and VBA run in 32-bit Office. In 64-bit </w:t>
      </w:r>
      <w:r w:rsidR="000F641B">
        <w:t>Office</w:t>
      </w:r>
      <w:r>
        <w:t xml:space="preserve"> the handle is 64 bits (LongLong). The user and the programmer don’t need to be concerned </w:t>
      </w:r>
      <w:r w:rsidR="000F641B">
        <w:t>about</w:t>
      </w:r>
      <w:r>
        <w:t xml:space="preserve"> this since it is automatically handled within the code.</w:t>
      </w:r>
    </w:p>
    <w:p w:rsidR="00E8742A" w:rsidRDefault="00E8742A">
      <w:pPr>
        <w:suppressAutoHyphens w:val="0"/>
      </w:pPr>
      <w:r>
        <w:br w:type="page"/>
      </w:r>
    </w:p>
    <w:p w:rsidR="00E8742A" w:rsidRPr="00E8742A" w:rsidRDefault="00E8742A">
      <w:pPr>
        <w:suppressAutoHyphens w:val="0"/>
        <w:rPr>
          <w:b/>
          <w:sz w:val="28"/>
        </w:rPr>
      </w:pPr>
      <w:bookmarkStart w:id="50" w:name="BonusCode"/>
      <w:bookmarkEnd w:id="50"/>
      <w:r w:rsidRPr="00E8742A">
        <w:rPr>
          <w:b/>
          <w:sz w:val="28"/>
        </w:rPr>
        <w:lastRenderedPageBreak/>
        <w:t>Bonus Code</w:t>
      </w:r>
    </w:p>
    <w:p w:rsidR="00E8742A" w:rsidRDefault="00E8742A">
      <w:pPr>
        <w:suppressAutoHyphens w:val="0"/>
      </w:pPr>
    </w:p>
    <w:p w:rsidR="00E8742A" w:rsidRDefault="00E8742A" w:rsidP="00E8742A">
      <w:pPr>
        <w:suppressAutoHyphens w:val="0"/>
      </w:pPr>
      <w:r>
        <w:t xml:space="preserve">There are a number of modules that, like </w:t>
      </w:r>
      <w:r w:rsidRPr="00002CE2">
        <w:rPr>
          <w:rStyle w:val="CodeSnippet"/>
        </w:rPr>
        <w:t>clStrings</w:t>
      </w:r>
      <w:r>
        <w:t xml:space="preserve">, use the standard module </w:t>
      </w:r>
      <w:r w:rsidRPr="00002CE2">
        <w:rPr>
          <w:rStyle w:val="CodeSnippet"/>
        </w:rPr>
        <w:t>mUCCore</w:t>
      </w:r>
      <w:r>
        <w:t xml:space="preserve">. Two of these are mFileStuff and mFileStuffLite which </w:t>
      </w:r>
      <w:r w:rsidR="000F641B">
        <w:t>have</w:t>
      </w:r>
      <w:r>
        <w:t xml:space="preserve"> a large number of file-related procedures. If you are using one of these and you are using </w:t>
      </w:r>
      <w:r w:rsidRPr="00002CE2">
        <w:rPr>
          <w:rStyle w:val="CodeSnippet"/>
        </w:rPr>
        <w:t>clStrings</w:t>
      </w:r>
      <w:r>
        <w:t>, you can also use the following 2 routines that help you prompt for a text file to open or one to save.</w:t>
      </w:r>
    </w:p>
    <w:p w:rsidR="00E8742A" w:rsidRDefault="00E8742A" w:rsidP="00E8742A">
      <w:pPr>
        <w:suppressAutoHyphens w:val="0"/>
      </w:pPr>
    </w:p>
    <w:p w:rsidR="00E8742A" w:rsidRPr="00002CE2" w:rsidRDefault="00E8742A" w:rsidP="00E8742A">
      <w:pPr>
        <w:suppressAutoHyphens w:val="0"/>
        <w:rPr>
          <w:rStyle w:val="CodeSnippet"/>
          <w:color w:val="auto"/>
          <w:sz w:val="22"/>
        </w:rPr>
      </w:pPr>
      <w:r w:rsidRPr="00002CE2">
        <w:rPr>
          <w:rStyle w:val="CodeSnippet"/>
          <w:color w:val="auto"/>
          <w:sz w:val="22"/>
        </w:rPr>
        <w:t xml:space="preserve">Function </w:t>
      </w:r>
      <w:r w:rsidRPr="00002CE2">
        <w:rPr>
          <w:rStyle w:val="CodeSnippet"/>
          <w:color w:val="FF0000"/>
          <w:sz w:val="22"/>
        </w:rPr>
        <w:t>GetFileName2Read</w:t>
      </w:r>
      <w:r w:rsidRPr="00002CE2">
        <w:rPr>
          <w:rStyle w:val="CodeSnippet"/>
          <w:color w:val="auto"/>
          <w:sz w:val="22"/>
        </w:rPr>
        <w:t>(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Filename As String,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Optional Caption As String = "Select a Text File to Read",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Optional sFilter As String = "")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As Long</w:t>
      </w:r>
    </w:p>
    <w:p w:rsidR="00E8742A" w:rsidRPr="00002CE2" w:rsidRDefault="00E8742A" w:rsidP="00E8742A">
      <w:pPr>
        <w:suppressAutoHyphens w:val="0"/>
        <w:rPr>
          <w:rStyle w:val="CodeSnippet"/>
          <w:color w:val="auto"/>
          <w:sz w:val="22"/>
        </w:rPr>
      </w:pPr>
    </w:p>
    <w:p w:rsidR="00E8742A" w:rsidRPr="00002CE2" w:rsidRDefault="00E8742A" w:rsidP="00E8742A">
      <w:pPr>
        <w:suppressAutoHyphens w:val="0"/>
        <w:rPr>
          <w:rStyle w:val="CodeSnippet"/>
          <w:color w:val="auto"/>
          <w:sz w:val="22"/>
        </w:rPr>
      </w:pPr>
      <w:r w:rsidRPr="00002CE2">
        <w:rPr>
          <w:rStyle w:val="CodeSnippet"/>
          <w:color w:val="auto"/>
          <w:sz w:val="22"/>
        </w:rPr>
        <w:t>Dim OtherFlags As Long, myStr As String, ReturnPaths() As String, i As Long</w:t>
      </w:r>
    </w:p>
    <w:p w:rsidR="00E8742A" w:rsidRPr="00002CE2" w:rsidRDefault="00E8742A" w:rsidP="00E8742A">
      <w:pPr>
        <w:suppressAutoHyphens w:val="0"/>
        <w:rPr>
          <w:rStyle w:val="CodeSnippet"/>
          <w:color w:val="auto"/>
          <w:sz w:val="22"/>
        </w:rPr>
      </w:pPr>
      <w:r w:rsidRPr="00002CE2">
        <w:rPr>
          <w:rStyle w:val="CodeSnippet"/>
          <w:color w:val="auto"/>
          <w:sz w:val="22"/>
        </w:rPr>
        <w:t>If Len(Filename) &gt; 0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 = Exists(Filename)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If i = 1 Then Exit Function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If i = -1 Then myStr = Filename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rStyle w:val="CodeSnippet"/>
          <w:color w:val="auto"/>
          <w:sz w:val="22"/>
        </w:rPr>
      </w:pPr>
      <w:r w:rsidRPr="00002CE2">
        <w:rPr>
          <w:rStyle w:val="CodeSnippet"/>
          <w:color w:val="auto"/>
          <w:sz w:val="22"/>
        </w:rPr>
        <w:t>i = CommonDialog(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bOpenFile:=True,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ReturnPaths:=ReturnPaths,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sInitDir:=myStr,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sFilter:=SetFilter(sFilter),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nFilterIndex:=1,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sFilename:="",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sDefaultExt:="",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sCaption:=Caption,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hWnd:=VBHandle,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OtherFlags:=&amp;H1000&amp;,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ShowSystemAndHidden:=False,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FolderMustExist:=True)</w:t>
      </w:r>
    </w:p>
    <w:p w:rsidR="00E8742A" w:rsidRPr="00002CE2" w:rsidRDefault="00E8742A" w:rsidP="00E8742A">
      <w:pPr>
        <w:suppressAutoHyphens w:val="0"/>
        <w:rPr>
          <w:rStyle w:val="CodeSnippet"/>
          <w:color w:val="auto"/>
          <w:sz w:val="22"/>
        </w:rPr>
      </w:pPr>
      <w:r w:rsidRPr="00002CE2">
        <w:rPr>
          <w:rStyle w:val="CodeSnippet"/>
          <w:color w:val="auto"/>
          <w:sz w:val="22"/>
        </w:rPr>
        <w:t>If i = 1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Filename = ReturnPaths(1)</w:t>
      </w:r>
    </w:p>
    <w:p w:rsidR="00E8742A" w:rsidRPr="00002CE2" w:rsidRDefault="00E8742A" w:rsidP="00E8742A">
      <w:pPr>
        <w:suppressAutoHyphens w:val="0"/>
        <w:rPr>
          <w:rStyle w:val="CodeSnippet"/>
          <w:color w:val="auto"/>
          <w:sz w:val="22"/>
        </w:rPr>
      </w:pPr>
      <w:r w:rsidRPr="00002CE2">
        <w:rPr>
          <w:rStyle w:val="CodeSnippet"/>
          <w:color w:val="auto"/>
          <w:sz w:val="22"/>
        </w:rPr>
        <w:t>ElseIf i = -1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If UCErrNum = 0 Then GetFileName2Read = -1 'user cancelled</w:t>
      </w:r>
    </w:p>
    <w:p w:rsidR="00E8742A" w:rsidRPr="00002CE2" w:rsidRDefault="00E8742A" w:rsidP="00E8742A">
      <w:pPr>
        <w:suppressAutoHyphens w:val="0"/>
        <w:rPr>
          <w:rStyle w:val="CodeSnippet"/>
          <w:color w:val="auto"/>
          <w:sz w:val="22"/>
        </w:rPr>
      </w:pPr>
      <w:r w:rsidRPr="00002CE2">
        <w:rPr>
          <w:rStyle w:val="CodeSnippet"/>
          <w:color w:val="auto"/>
          <w:sz w:val="22"/>
        </w:rPr>
        <w:t>Else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GetFileName2Read = -UCErrNum</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rStyle w:val="CodeSnippet"/>
          <w:color w:val="auto"/>
        </w:rPr>
      </w:pPr>
      <w:r w:rsidRPr="00002CE2">
        <w:rPr>
          <w:rStyle w:val="CodeSnippet"/>
          <w:color w:val="auto"/>
          <w:sz w:val="22"/>
        </w:rPr>
        <w:t>End Function</w:t>
      </w:r>
    </w:p>
    <w:p w:rsidR="00E8742A" w:rsidRPr="00E8742A" w:rsidRDefault="00E8742A" w:rsidP="00E8742A">
      <w:pPr>
        <w:suppressAutoHyphens w:val="0"/>
        <w:rPr>
          <w:rStyle w:val="CodeSnippet"/>
        </w:rPr>
      </w:pPr>
    </w:p>
    <w:p w:rsidR="00E8742A" w:rsidRPr="00E8742A" w:rsidRDefault="00E8742A" w:rsidP="00E8742A">
      <w:pPr>
        <w:suppressAutoHyphens w:val="0"/>
        <w:rPr>
          <w:rStyle w:val="CodeSnippet"/>
        </w:rPr>
      </w:pPr>
    </w:p>
    <w:p w:rsidR="00E8742A" w:rsidRPr="00002CE2" w:rsidRDefault="00E8742A" w:rsidP="00E8742A">
      <w:pPr>
        <w:suppressAutoHyphens w:val="0"/>
        <w:rPr>
          <w:rStyle w:val="CodeSnippet"/>
          <w:color w:val="auto"/>
          <w:sz w:val="20"/>
        </w:rPr>
      </w:pPr>
      <w:r w:rsidRPr="00002CE2">
        <w:rPr>
          <w:rStyle w:val="CodeSnippet"/>
          <w:color w:val="auto"/>
          <w:sz w:val="20"/>
        </w:rPr>
        <w:t xml:space="preserve">Function </w:t>
      </w:r>
      <w:r w:rsidRPr="00002CE2">
        <w:rPr>
          <w:rStyle w:val="CodeSnippet"/>
          <w:color w:val="FF0000"/>
          <w:sz w:val="20"/>
        </w:rPr>
        <w:t>GetFileName2Write</w:t>
      </w:r>
      <w:r w:rsidRPr="00002CE2">
        <w:rPr>
          <w:rStyle w:val="CodeSnippet"/>
          <w:color w:val="auto"/>
          <w:sz w:val="20"/>
        </w:rPr>
        <w:t>( _</w:t>
      </w:r>
    </w:p>
    <w:p w:rsidR="00E8742A" w:rsidRPr="00002CE2" w:rsidRDefault="00E8742A" w:rsidP="00E8742A">
      <w:pPr>
        <w:suppressAutoHyphens w:val="0"/>
        <w:rPr>
          <w:rStyle w:val="CodeSnippet"/>
          <w:color w:val="auto"/>
          <w:sz w:val="20"/>
        </w:rPr>
      </w:pPr>
      <w:r w:rsidRPr="00002CE2">
        <w:rPr>
          <w:rStyle w:val="CodeSnippet"/>
          <w:color w:val="auto"/>
          <w:sz w:val="20"/>
        </w:rPr>
        <w:t xml:space="preserve">   Filename As String, _</w:t>
      </w:r>
    </w:p>
    <w:p w:rsidR="00E8742A" w:rsidRPr="00002CE2" w:rsidRDefault="00E8742A" w:rsidP="00E8742A">
      <w:pPr>
        <w:suppressAutoHyphens w:val="0"/>
        <w:rPr>
          <w:rStyle w:val="CodeSnippet"/>
          <w:color w:val="auto"/>
          <w:sz w:val="20"/>
        </w:rPr>
      </w:pPr>
      <w:r w:rsidRPr="00002CE2">
        <w:rPr>
          <w:rStyle w:val="CodeSnippet"/>
          <w:color w:val="auto"/>
          <w:sz w:val="20"/>
        </w:rPr>
        <w:t xml:space="preserve">   Optional Caption As String = "Select file to SaveAs or Click on an existing file", _</w:t>
      </w:r>
    </w:p>
    <w:p w:rsidR="00E8742A" w:rsidRPr="00002CE2" w:rsidRDefault="00E8742A" w:rsidP="00E8742A">
      <w:pPr>
        <w:suppressAutoHyphens w:val="0"/>
        <w:rPr>
          <w:rStyle w:val="CodeSnippet"/>
          <w:color w:val="auto"/>
          <w:sz w:val="20"/>
        </w:rPr>
      </w:pPr>
      <w:r w:rsidRPr="00002CE2">
        <w:rPr>
          <w:rStyle w:val="CodeSnippet"/>
          <w:color w:val="auto"/>
          <w:sz w:val="20"/>
        </w:rPr>
        <w:t xml:space="preserve">   Optional sFilter As String = "") _</w:t>
      </w:r>
    </w:p>
    <w:p w:rsidR="00E8742A" w:rsidRPr="00E8742A" w:rsidRDefault="00E8742A" w:rsidP="00E8742A">
      <w:pPr>
        <w:suppressAutoHyphens w:val="0"/>
        <w:rPr>
          <w:rStyle w:val="CodeSnippet"/>
        </w:rPr>
      </w:pPr>
      <w:r w:rsidRPr="00002CE2">
        <w:rPr>
          <w:rStyle w:val="CodeSnippet"/>
          <w:color w:val="auto"/>
          <w:sz w:val="20"/>
        </w:rPr>
        <w:t xml:space="preserve">      As Long</w:t>
      </w:r>
    </w:p>
    <w:p w:rsidR="00E8742A" w:rsidRPr="00E8742A" w:rsidRDefault="00E8742A" w:rsidP="00E8742A">
      <w:pPr>
        <w:suppressAutoHyphens w:val="0"/>
        <w:rPr>
          <w:rStyle w:val="CodeSnippet"/>
        </w:rPr>
      </w:pPr>
    </w:p>
    <w:p w:rsidR="00E8742A" w:rsidRPr="00002CE2" w:rsidRDefault="00E8742A" w:rsidP="00E8742A">
      <w:pPr>
        <w:suppressAutoHyphens w:val="0"/>
        <w:rPr>
          <w:rStyle w:val="CodeSnippet"/>
          <w:color w:val="auto"/>
          <w:sz w:val="22"/>
        </w:rPr>
      </w:pPr>
      <w:r w:rsidRPr="00002CE2">
        <w:rPr>
          <w:rStyle w:val="CodeSnippet"/>
          <w:color w:val="auto"/>
          <w:sz w:val="22"/>
        </w:rPr>
        <w:t>Dim myStr As String, ReturnPaths() As String, i As Long</w:t>
      </w:r>
    </w:p>
    <w:p w:rsidR="00E8742A" w:rsidRPr="00002CE2" w:rsidRDefault="00E8742A" w:rsidP="00E8742A">
      <w:pPr>
        <w:suppressAutoHyphens w:val="0"/>
        <w:rPr>
          <w:rStyle w:val="CodeSnippet"/>
          <w:color w:val="auto"/>
          <w:sz w:val="22"/>
        </w:rPr>
      </w:pPr>
      <w:r w:rsidRPr="00002CE2">
        <w:rPr>
          <w:rStyle w:val="CodeSnippet"/>
          <w:color w:val="auto"/>
          <w:sz w:val="22"/>
        </w:rPr>
        <w:t>Dim myPath As String, myFName As String, myExt As String, myNameRoot As String</w:t>
      </w:r>
    </w:p>
    <w:p w:rsidR="00E8742A" w:rsidRPr="00002CE2" w:rsidRDefault="00E8742A" w:rsidP="00E8742A">
      <w:pPr>
        <w:suppressAutoHyphens w:val="0"/>
        <w:rPr>
          <w:rStyle w:val="CodeSnippet"/>
          <w:color w:val="auto"/>
          <w:sz w:val="22"/>
        </w:rPr>
      </w:pPr>
      <w:r w:rsidRPr="00002CE2">
        <w:rPr>
          <w:rStyle w:val="CodeSnippet"/>
          <w:color w:val="auto"/>
          <w:sz w:val="22"/>
        </w:rPr>
        <w:t>If Len(Filename) &gt; 0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 = Exists(Filename)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If i = 1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ParseFullPath Filename, myPath, myFName</w:t>
      </w:r>
    </w:p>
    <w:p w:rsidR="00E8742A" w:rsidRPr="00002CE2" w:rsidRDefault="00E8742A" w:rsidP="00E8742A">
      <w:pPr>
        <w:suppressAutoHyphens w:val="0"/>
        <w:rPr>
          <w:rStyle w:val="CodeSnippet"/>
          <w:color w:val="auto"/>
          <w:sz w:val="22"/>
        </w:rPr>
      </w:pPr>
      <w:r w:rsidRPr="00002CE2">
        <w:rPr>
          <w:rStyle w:val="CodeSnippet"/>
          <w:color w:val="auto"/>
          <w:sz w:val="22"/>
        </w:rPr>
        <w:lastRenderedPageBreak/>
        <w:t xml:space="preserve">      ParseFileName myFName, myNameRoot, myExt</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ElseIf i = -1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myPath = Filename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rStyle w:val="CodeSnippet"/>
          <w:color w:val="auto"/>
          <w:sz w:val="22"/>
        </w:rPr>
      </w:pPr>
      <w:r w:rsidRPr="00002CE2">
        <w:rPr>
          <w:rStyle w:val="CodeSnippet"/>
          <w:color w:val="auto"/>
          <w:sz w:val="22"/>
        </w:rPr>
        <w:t>i = CommonDialog(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bOpenFile:=False,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sInitDir:=myPath,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sFilter:=SetFilter(sFilter),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nFilterIndex:=1,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sFilename:=myFName,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sDefaultExt:=myExt,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sCaption:=Caption,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hWnd:=VBHandle,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FolderMustExist:=True, _</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ReturnPaths:=ReturnPaths)</w:t>
      </w:r>
    </w:p>
    <w:p w:rsidR="00E8742A" w:rsidRPr="00002CE2" w:rsidRDefault="00E8742A" w:rsidP="00E8742A">
      <w:pPr>
        <w:suppressAutoHyphens w:val="0"/>
        <w:rPr>
          <w:rStyle w:val="CodeSnippet"/>
          <w:color w:val="auto"/>
          <w:sz w:val="22"/>
        </w:rPr>
      </w:pPr>
      <w:r w:rsidRPr="00002CE2">
        <w:rPr>
          <w:rStyle w:val="CodeSnippet"/>
          <w:color w:val="auto"/>
          <w:sz w:val="22"/>
        </w:rPr>
        <w:t>If i &gt; 0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Filename = ReturnPaths(1)</w:t>
      </w:r>
    </w:p>
    <w:p w:rsidR="00E8742A" w:rsidRPr="00002CE2" w:rsidRDefault="00E8742A" w:rsidP="00E8742A">
      <w:pPr>
        <w:suppressAutoHyphens w:val="0"/>
        <w:rPr>
          <w:rStyle w:val="CodeSnippet"/>
          <w:color w:val="auto"/>
          <w:sz w:val="22"/>
        </w:rPr>
      </w:pPr>
      <w:r w:rsidRPr="00002CE2">
        <w:rPr>
          <w:rStyle w:val="CodeSnippet"/>
          <w:color w:val="auto"/>
          <w:sz w:val="22"/>
        </w:rPr>
        <w:t>Else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Filename = ""</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If UCErrNum = 0 Then</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GetFileName2Write = -1</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Else</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GetFileName2Write = -UCErrNum</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rStyle w:val="CodeSnippet"/>
          <w:color w:val="auto"/>
          <w:sz w:val="22"/>
        </w:rPr>
      </w:pPr>
      <w:r w:rsidRPr="00002CE2">
        <w:rPr>
          <w:rStyle w:val="CodeSnippet"/>
          <w:color w:val="auto"/>
          <w:sz w:val="22"/>
        </w:rPr>
        <w:t xml:space="preserve">   End If</w:t>
      </w:r>
    </w:p>
    <w:p w:rsidR="00E8742A" w:rsidRPr="00002CE2" w:rsidRDefault="00E8742A" w:rsidP="00E8742A">
      <w:pPr>
        <w:suppressAutoHyphens w:val="0"/>
        <w:rPr>
          <w:sz w:val="20"/>
        </w:rPr>
      </w:pPr>
      <w:r w:rsidRPr="00002CE2">
        <w:rPr>
          <w:rStyle w:val="CodeSnippet"/>
          <w:color w:val="auto"/>
          <w:sz w:val="22"/>
        </w:rPr>
        <w:t>End Function</w:t>
      </w:r>
    </w:p>
    <w:p w:rsidR="00E8742A" w:rsidRDefault="00E8742A" w:rsidP="00E8742A">
      <w:pPr>
        <w:pBdr>
          <w:bottom w:val="single" w:sz="6" w:space="1" w:color="auto"/>
        </w:pBdr>
        <w:suppressAutoHyphens w:val="0"/>
      </w:pPr>
    </w:p>
    <w:p w:rsidR="00002CE2" w:rsidRDefault="00002CE2" w:rsidP="00E8742A">
      <w:pPr>
        <w:suppressAutoHyphens w:val="0"/>
      </w:pPr>
    </w:p>
    <w:p w:rsidR="00E8742A" w:rsidRDefault="00E8742A" w:rsidP="00E8742A">
      <w:pPr>
        <w:suppressAutoHyphens w:val="0"/>
      </w:pPr>
      <w:r>
        <w:t>If you use Excel you may wish to convert an Excel range into HTML. The code below works in Excel to take an input range of cells and return a string of HTML code. The code can be in code for other forms of VBA and VB6 but it is only active in Excel.</w:t>
      </w:r>
    </w:p>
    <w:p w:rsidR="00E8742A" w:rsidRDefault="00E8742A" w:rsidP="00E8742A">
      <w:pPr>
        <w:suppressAutoHyphens w:val="0"/>
      </w:pPr>
    </w:p>
    <w:p w:rsidR="00E8742A" w:rsidRDefault="00E8742A" w:rsidP="00E8742A">
      <w:pPr>
        <w:suppressAutoHyphens w:val="0"/>
      </w:pPr>
      <w:r>
        <w:t xml:space="preserve">The code is based on a function by the same name authored by Ron de Bruin </w:t>
      </w:r>
      <w:hyperlink r:id="rId25" w:history="1">
        <w:r w:rsidRPr="00E8742A">
          <w:rPr>
            <w:rStyle w:val="Hyperlink"/>
          </w:rPr>
          <w:t>here</w:t>
        </w:r>
      </w:hyperlink>
      <w:r>
        <w:t>.</w:t>
      </w:r>
    </w:p>
    <w:p w:rsidR="00E8742A" w:rsidRDefault="00E8742A" w:rsidP="00E8742A">
      <w:pPr>
        <w:suppressAutoHyphens w:val="0"/>
      </w:pP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#If VBA6 And (Word = 0) And (Access = 0) And (PowerPoint = 0) And (Outlook = 0) Then</w:t>
      </w:r>
    </w:p>
    <w:p w:rsidR="00E8742A" w:rsidRPr="00002CE2" w:rsidRDefault="00E8742A" w:rsidP="00E8742A">
      <w:pPr>
        <w:suppressAutoHyphens w:val="0"/>
        <w:rPr>
          <w:rStyle w:val="CodeSnippet"/>
          <w:color w:val="auto"/>
          <w:sz w:val="22"/>
          <w:szCs w:val="22"/>
        </w:rPr>
      </w:pPr>
      <w:r w:rsidRPr="00002CE2">
        <w:rPr>
          <w:rStyle w:val="CodeSnippet"/>
          <w:color w:val="00B050"/>
          <w:sz w:val="22"/>
          <w:szCs w:val="22"/>
        </w:rPr>
        <w:t>' Following function is only seen if run in Excel</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Function </w:t>
      </w:r>
      <w:r w:rsidRPr="00002CE2">
        <w:rPr>
          <w:rStyle w:val="CodeSnippet"/>
          <w:color w:val="FF0000"/>
          <w:sz w:val="22"/>
          <w:szCs w:val="22"/>
        </w:rPr>
        <w:t>Range2HTML</w:t>
      </w:r>
      <w:r w:rsidRPr="00002CE2">
        <w:rPr>
          <w:rStyle w:val="CodeSnippet"/>
          <w:color w:val="auto"/>
          <w:sz w:val="22"/>
          <w:szCs w:val="22"/>
        </w:rPr>
        <w:t>(rng As Range) As String</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Dim tStr As String, Res As Long, SaveAlerts As Boolean</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Dim TempFile As String, sb As clStrings, Strings() As String</w:t>
      </w:r>
    </w:p>
    <w:p w:rsidR="00E8742A" w:rsidRPr="00002CE2" w:rsidRDefault="00E8742A" w:rsidP="00E8742A">
      <w:pPr>
        <w:suppressAutoHyphens w:val="0"/>
        <w:rPr>
          <w:rStyle w:val="CodeSnippet"/>
          <w:color w:val="auto"/>
          <w:sz w:val="22"/>
          <w:szCs w:val="22"/>
        </w:rPr>
      </w:pPr>
    </w:p>
    <w:p w:rsidR="00E8742A" w:rsidRPr="00002CE2" w:rsidRDefault="00E8742A" w:rsidP="00E8742A">
      <w:pPr>
        <w:suppressAutoHyphens w:val="0"/>
        <w:rPr>
          <w:rStyle w:val="CodeSnippet"/>
          <w:color w:val="00B050"/>
          <w:sz w:val="22"/>
          <w:szCs w:val="22"/>
        </w:rPr>
      </w:pPr>
      <w:r w:rsidRPr="00002CE2">
        <w:rPr>
          <w:rStyle w:val="CodeSnippet"/>
          <w:color w:val="00B050"/>
          <w:sz w:val="22"/>
          <w:szCs w:val="22"/>
        </w:rPr>
        <w:t>'Copy the range and create a new workbook to paste the data in</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rng.Copy</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Workbooks.Add</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With ActiveWorkbook</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With .Sheets(1)</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.Cells(1).PasteSpecial Paste:=8</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.Cells(1).PasteSpecial xlPasteValues, , False, False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.Cells(1).PasteSpecial xlPasteFormats, , False, False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.Cells(1).Select</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Application.CutCopyMode = False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On Error Resume Next</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.DrawingObjects.Visible = True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.DrawingObjects.Delete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lastRenderedPageBreak/>
        <w:t xml:space="preserve">      On Error GoTo 0</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End With</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TempFile = EnvironW("temp") &amp; "\" &amp; Format$(Now, "dd-mm-yy h-mm-ss") &amp; ".htm"</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With .PublishObjects.Add(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SourceType:=xlSourceRange,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Filename:=TempFile,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Sheet:=ActiveWorkbook.Sheets(1).Name,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Source:=ActiveWorkbook.Sheets(1).UsedRange.Address,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HtmlType:=xlHtmlStatic)</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.Publish (True)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End With</w:t>
      </w:r>
    </w:p>
    <w:p w:rsidR="00E8742A" w:rsidRPr="00002CE2" w:rsidRDefault="00E8742A" w:rsidP="00E8742A">
      <w:pPr>
        <w:suppressAutoHyphens w:val="0"/>
        <w:rPr>
          <w:rStyle w:val="CodeSnippet"/>
          <w:color w:val="00B050"/>
          <w:sz w:val="22"/>
          <w:szCs w:val="22"/>
        </w:rPr>
      </w:pPr>
      <w:r w:rsidRPr="00002CE2">
        <w:rPr>
          <w:rStyle w:val="CodeSnippet"/>
          <w:color w:val="auto"/>
          <w:sz w:val="22"/>
          <w:szCs w:val="22"/>
        </w:rPr>
        <w:t xml:space="preserve">   </w:t>
      </w:r>
      <w:r w:rsidRPr="00002CE2">
        <w:rPr>
          <w:rStyle w:val="CodeSnippet"/>
          <w:color w:val="00B050"/>
          <w:sz w:val="22"/>
          <w:szCs w:val="22"/>
        </w:rPr>
        <w:t>'Close Temp Workbook don't save changes</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SaveAlerts = Application.DisplayAlerts</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Application.DisplayAlerts = False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.Close SaveChanges:=False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If SaveAlerts Then Application.DisplayAlerts = True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End With</w:t>
      </w:r>
    </w:p>
    <w:p w:rsidR="00E8742A" w:rsidRPr="00002CE2" w:rsidRDefault="00E8742A" w:rsidP="00E8742A">
      <w:pPr>
        <w:suppressAutoHyphens w:val="0"/>
        <w:rPr>
          <w:rStyle w:val="CodeSnippet"/>
          <w:color w:val="00B050"/>
          <w:sz w:val="22"/>
          <w:szCs w:val="22"/>
        </w:rPr>
      </w:pPr>
      <w:r w:rsidRPr="00002CE2">
        <w:rPr>
          <w:rStyle w:val="CodeSnippet"/>
          <w:color w:val="00B050"/>
          <w:sz w:val="22"/>
          <w:szCs w:val="22"/>
        </w:rPr>
        <w:t>'Read all data from the htm file into RangetoHTML</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Set sb = New clStrings</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Res = sb.ReadTextFile(TempFile, True, Strings(), UTF8, File_Close)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If Res &lt; 0 Then</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ErrCatch -22000 - Res, LibErrCtrl, "Err %1"</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Else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Range2HTML = Replace(sb.GetAString, _</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"align=center x:publishsource=", "align=left x:publishsource=")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 xml:space="preserve">   End If</w:t>
      </w:r>
    </w:p>
    <w:p w:rsidR="00E8742A" w:rsidRPr="00002CE2" w:rsidRDefault="00E8742A" w:rsidP="00E8742A">
      <w:pPr>
        <w:suppressAutoHyphens w:val="0"/>
        <w:rPr>
          <w:rStyle w:val="CodeSnippet"/>
          <w:color w:val="00B050"/>
          <w:sz w:val="22"/>
          <w:szCs w:val="22"/>
        </w:rPr>
      </w:pPr>
      <w:r w:rsidRPr="00002CE2">
        <w:rPr>
          <w:rStyle w:val="CodeSnippet"/>
          <w:color w:val="00B050"/>
          <w:sz w:val="22"/>
          <w:szCs w:val="22"/>
        </w:rPr>
        <w:t>'Delete the htm file we used in this function</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Set sb = Nothing</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KillW TempFile, True</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End Function</w:t>
      </w:r>
    </w:p>
    <w:p w:rsidR="00E8742A" w:rsidRPr="00002CE2" w:rsidRDefault="00E8742A" w:rsidP="00E8742A">
      <w:pPr>
        <w:suppressAutoHyphens w:val="0"/>
        <w:rPr>
          <w:rStyle w:val="CodeSnippet"/>
          <w:color w:val="auto"/>
          <w:sz w:val="22"/>
          <w:szCs w:val="22"/>
        </w:rPr>
      </w:pPr>
      <w:r w:rsidRPr="00002CE2">
        <w:rPr>
          <w:rStyle w:val="CodeSnippet"/>
          <w:color w:val="auto"/>
          <w:sz w:val="22"/>
          <w:szCs w:val="22"/>
        </w:rPr>
        <w:t>#End If</w:t>
      </w:r>
    </w:p>
    <w:p w:rsidR="00265F7B" w:rsidRDefault="00265F7B" w:rsidP="00E8742A">
      <w:pPr>
        <w:suppressAutoHyphens w:val="0"/>
      </w:pPr>
      <w:r>
        <w:br w:type="page"/>
      </w:r>
    </w:p>
    <w:p w:rsidR="00487B0C" w:rsidRPr="00677909" w:rsidRDefault="00487B0C">
      <w:pPr>
        <w:suppressAutoHyphens w:val="0"/>
        <w:rPr>
          <w:b/>
          <w:i/>
          <w:u w:val="single"/>
        </w:rPr>
      </w:pPr>
      <w:bookmarkStart w:id="51" w:name="APICalls"/>
      <w:bookmarkEnd w:id="51"/>
      <w:r w:rsidRPr="00677909">
        <w:rPr>
          <w:b/>
          <w:i/>
          <w:u w:val="single"/>
        </w:rPr>
        <w:lastRenderedPageBreak/>
        <w:t>Windows API Calls</w:t>
      </w:r>
    </w:p>
    <w:p w:rsidR="00487B0C" w:rsidRDefault="00487B0C" w:rsidP="00487B0C">
      <w:pPr>
        <w:suppressAutoHyphens w:val="0"/>
        <w:rPr>
          <w:rFonts w:ascii="Consolas" w:hAnsi="Consolas" w:cs="Consolas"/>
          <w:sz w:val="20"/>
          <w:szCs w:val="20"/>
        </w:rPr>
      </w:pPr>
    </w:p>
    <w:p w:rsidR="00677909" w:rsidRDefault="00677909" w:rsidP="00487B0C">
      <w:pPr>
        <w:suppressAutoHyphens w:val="0"/>
        <w:rPr>
          <w:rFonts w:ascii="Consolas" w:hAnsi="Consolas" w:cs="Consolas"/>
          <w:sz w:val="20"/>
          <w:szCs w:val="20"/>
        </w:rPr>
      </w:pPr>
      <w:r>
        <w:rPr>
          <w:rFonts w:ascii="Consolas" w:hAnsi="Consolas" w:cs="Consolas"/>
          <w:sz w:val="20"/>
          <w:szCs w:val="20"/>
        </w:rPr>
        <w:t xml:space="preserve">The following declarations for Windows API calls are shown for 64-bit </w:t>
      </w:r>
      <w:r w:rsidR="000F641B">
        <w:rPr>
          <w:rFonts w:ascii="Consolas" w:hAnsi="Consolas" w:cs="Consolas"/>
          <w:sz w:val="20"/>
          <w:szCs w:val="20"/>
        </w:rPr>
        <w:t>VBA</w:t>
      </w:r>
      <w:r>
        <w:rPr>
          <w:rFonts w:ascii="Consolas" w:hAnsi="Consolas" w:cs="Consolas"/>
          <w:sz w:val="20"/>
          <w:szCs w:val="20"/>
        </w:rPr>
        <w:t xml:space="preserve">. To use the 32-bit versions copy the code from the class module or replace all “LongPtr” strings with “Long”. The function names are underlined </w:t>
      </w:r>
      <w:r w:rsidR="000F641B">
        <w:rPr>
          <w:rFonts w:ascii="Consolas" w:hAnsi="Consolas" w:cs="Consolas"/>
          <w:sz w:val="20"/>
          <w:szCs w:val="20"/>
        </w:rPr>
        <w:t>meaning</w:t>
      </w:r>
      <w:r>
        <w:rPr>
          <w:rFonts w:ascii="Consolas" w:hAnsi="Consolas" w:cs="Consolas"/>
          <w:sz w:val="20"/>
          <w:szCs w:val="20"/>
        </w:rPr>
        <w:t xml:space="preserve"> if you Ctrl-Click on them you will link to the Microsoft web site I use for reference on the function.</w:t>
      </w:r>
    </w:p>
    <w:p w:rsidR="007A3272" w:rsidRDefault="007A3272" w:rsidP="00487B0C">
      <w:pPr>
        <w:suppressAutoHyphens w:val="0"/>
        <w:rPr>
          <w:rFonts w:ascii="Consolas" w:hAnsi="Consolas" w:cs="Consolas"/>
          <w:color w:val="00B050"/>
          <w:sz w:val="20"/>
          <w:szCs w:val="20"/>
        </w:rPr>
      </w:pPr>
      <w:bookmarkStart w:id="52" w:name="lstrlenw"/>
      <w:bookmarkEnd w:id="52"/>
    </w:p>
    <w:p w:rsidR="007A3272" w:rsidRDefault="007A3272" w:rsidP="007A3272">
      <w:pPr>
        <w:suppressAutoHyphens w:val="0"/>
        <w:rPr>
          <w:rFonts w:ascii="Consolas" w:hAnsi="Consolas" w:cs="Consolas"/>
          <w:sz w:val="20"/>
          <w:szCs w:val="20"/>
        </w:rPr>
      </w:pPr>
      <w:r w:rsidRPr="007A3272">
        <w:rPr>
          <w:rFonts w:ascii="Consolas" w:hAnsi="Consolas" w:cs="Consolas"/>
          <w:sz w:val="20"/>
          <w:szCs w:val="20"/>
        </w:rPr>
        <w:t xml:space="preserve">Private Declare PtrSafe Function </w:t>
      </w:r>
      <w:hyperlink r:id="rId26" w:history="1">
        <w:r w:rsidRPr="007A3272">
          <w:rPr>
            <w:rStyle w:val="Hyperlink"/>
            <w:rFonts w:ascii="Consolas" w:hAnsi="Consolas" w:cs="Consolas"/>
            <w:sz w:val="20"/>
            <w:szCs w:val="20"/>
          </w:rPr>
          <w:t>ReadFile</w:t>
        </w:r>
      </w:hyperlink>
      <w:r w:rsidRPr="007A3272">
        <w:rPr>
          <w:rFonts w:ascii="Consolas" w:hAnsi="Consolas" w:cs="Consolas"/>
          <w:sz w:val="20"/>
          <w:szCs w:val="20"/>
        </w:rPr>
        <w:t xml:space="preserve"> Lib "kernel32" (</w:t>
      </w:r>
      <w:r>
        <w:rPr>
          <w:rFonts w:ascii="Consolas" w:hAnsi="Consolas" w:cs="Consolas"/>
          <w:sz w:val="20"/>
          <w:szCs w:val="20"/>
        </w:rPr>
        <w:t xml:space="preserve"> 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hFile As LongPtr,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lpBuffer As Any,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nNumberOfBytesToRead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lpNumberOfBytesRead As LongPtr,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lpOverlapped As Any) </w:t>
      </w:r>
      <w:r>
        <w:rPr>
          <w:rFonts w:ascii="Consolas" w:hAnsi="Consolas" w:cs="Consolas"/>
          <w:sz w:val="20"/>
          <w:szCs w:val="20"/>
        </w:rPr>
        <w:t>_</w:t>
      </w:r>
    </w:p>
    <w:p w:rsidR="007A3272" w:rsidRDefault="007A3272" w:rsidP="007A3272">
      <w:pPr>
        <w:suppressAutoHyphens w:val="0"/>
        <w:ind w:left="360" w:firstLine="360"/>
        <w:rPr>
          <w:rFonts w:ascii="Consolas" w:hAnsi="Consolas" w:cs="Consolas"/>
          <w:sz w:val="20"/>
          <w:szCs w:val="20"/>
        </w:rPr>
      </w:pPr>
      <w:r w:rsidRPr="007A3272">
        <w:rPr>
          <w:rFonts w:ascii="Consolas" w:hAnsi="Consolas" w:cs="Consolas"/>
          <w:sz w:val="20"/>
          <w:szCs w:val="20"/>
        </w:rPr>
        <w:t>As Long</w:t>
      </w:r>
    </w:p>
    <w:p w:rsidR="007A3272" w:rsidRDefault="007A3272" w:rsidP="007A3272">
      <w:pPr>
        <w:suppressAutoHyphens w:val="0"/>
        <w:rPr>
          <w:rFonts w:ascii="Consolas" w:hAnsi="Consolas" w:cs="Consolas"/>
          <w:sz w:val="20"/>
          <w:szCs w:val="20"/>
        </w:rPr>
      </w:pPr>
    </w:p>
    <w:p w:rsidR="007A3272" w:rsidRPr="007A3272" w:rsidRDefault="007A3272" w:rsidP="007A3272">
      <w:pPr>
        <w:suppressAutoHyphens w:val="0"/>
        <w:rPr>
          <w:rFonts w:ascii="Consolas" w:hAnsi="Consolas" w:cs="Consolas"/>
          <w:sz w:val="20"/>
          <w:szCs w:val="20"/>
        </w:rPr>
      </w:pPr>
    </w:p>
    <w:p w:rsidR="007A3272" w:rsidRDefault="007A3272" w:rsidP="007A3272">
      <w:pPr>
        <w:suppressAutoHyphens w:val="0"/>
        <w:rPr>
          <w:rFonts w:ascii="Consolas" w:hAnsi="Consolas" w:cs="Consolas"/>
          <w:sz w:val="20"/>
          <w:szCs w:val="20"/>
        </w:rPr>
      </w:pPr>
      <w:r w:rsidRPr="007A3272">
        <w:rPr>
          <w:rFonts w:ascii="Consolas" w:hAnsi="Consolas" w:cs="Consolas"/>
          <w:sz w:val="20"/>
          <w:szCs w:val="20"/>
        </w:rPr>
        <w:t xml:space="preserve">Private Declare PtrSafe Function </w:t>
      </w:r>
      <w:hyperlink r:id="rId27" w:history="1">
        <w:r w:rsidRPr="007A3272">
          <w:rPr>
            <w:rStyle w:val="Hyperlink"/>
            <w:rFonts w:ascii="Consolas" w:hAnsi="Consolas" w:cs="Consolas"/>
            <w:sz w:val="20"/>
            <w:szCs w:val="20"/>
          </w:rPr>
          <w:t>MultiByteToWideChar</w:t>
        </w:r>
      </w:hyperlink>
      <w:r w:rsidRPr="007A3272">
        <w:rPr>
          <w:rFonts w:ascii="Consolas" w:hAnsi="Consolas" w:cs="Consolas"/>
          <w:sz w:val="20"/>
          <w:szCs w:val="20"/>
        </w:rPr>
        <w:t xml:space="preserve"> Lib "kernel32" (</w:t>
      </w:r>
      <w:r>
        <w:rPr>
          <w:rFonts w:ascii="Consolas" w:hAnsi="Consolas" w:cs="Consolas"/>
          <w:sz w:val="20"/>
          <w:szCs w:val="20"/>
        </w:rPr>
        <w:t xml:space="preserve"> 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CodePage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dwFlags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lpMultiByteStr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cchMultiByte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lpWideCharStr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cchWideChar As Long) </w:t>
      </w:r>
      <w:r>
        <w:rPr>
          <w:rFonts w:ascii="Consolas" w:hAnsi="Consolas" w:cs="Consolas"/>
          <w:sz w:val="20"/>
          <w:szCs w:val="20"/>
        </w:rPr>
        <w:t>_</w:t>
      </w:r>
    </w:p>
    <w:p w:rsidR="007A3272" w:rsidRDefault="007A3272" w:rsidP="007A3272">
      <w:pPr>
        <w:suppressAutoHyphens w:val="0"/>
        <w:ind w:left="360" w:firstLine="360"/>
        <w:rPr>
          <w:rFonts w:ascii="Consolas" w:hAnsi="Consolas" w:cs="Consolas"/>
          <w:sz w:val="20"/>
          <w:szCs w:val="20"/>
        </w:rPr>
      </w:pPr>
      <w:r w:rsidRPr="007A3272">
        <w:rPr>
          <w:rFonts w:ascii="Consolas" w:hAnsi="Consolas" w:cs="Consolas"/>
          <w:sz w:val="20"/>
          <w:szCs w:val="20"/>
        </w:rPr>
        <w:t>As Long</w:t>
      </w:r>
    </w:p>
    <w:p w:rsidR="007A3272" w:rsidRPr="007A3272" w:rsidRDefault="007A3272" w:rsidP="007A3272">
      <w:pPr>
        <w:suppressAutoHyphens w:val="0"/>
        <w:rPr>
          <w:rFonts w:ascii="Consolas" w:hAnsi="Consolas" w:cs="Consolas"/>
          <w:sz w:val="20"/>
          <w:szCs w:val="20"/>
        </w:rPr>
      </w:pPr>
    </w:p>
    <w:p w:rsidR="007A3272" w:rsidRDefault="007A3272" w:rsidP="007A3272">
      <w:pPr>
        <w:suppressAutoHyphens w:val="0"/>
        <w:rPr>
          <w:rFonts w:ascii="Consolas" w:hAnsi="Consolas" w:cs="Consolas"/>
          <w:sz w:val="20"/>
          <w:szCs w:val="20"/>
        </w:rPr>
      </w:pPr>
      <w:r w:rsidRPr="007A3272">
        <w:rPr>
          <w:rFonts w:ascii="Consolas" w:hAnsi="Consolas" w:cs="Consolas"/>
          <w:sz w:val="20"/>
          <w:szCs w:val="20"/>
        </w:rPr>
        <w:t xml:space="preserve">Private Declare PtrSafe Function </w:t>
      </w:r>
      <w:hyperlink r:id="rId28" w:history="1">
        <w:r w:rsidRPr="007A3272">
          <w:rPr>
            <w:rStyle w:val="Hyperlink"/>
            <w:rFonts w:ascii="Consolas" w:hAnsi="Consolas" w:cs="Consolas"/>
            <w:sz w:val="20"/>
            <w:szCs w:val="20"/>
          </w:rPr>
          <w:t>WriteFile</w:t>
        </w:r>
      </w:hyperlink>
      <w:r w:rsidRPr="007A3272">
        <w:rPr>
          <w:rFonts w:ascii="Consolas" w:hAnsi="Consolas" w:cs="Consolas"/>
          <w:sz w:val="20"/>
          <w:szCs w:val="20"/>
        </w:rPr>
        <w:t xml:space="preserve"> Lib "kernel32" (</w:t>
      </w:r>
      <w:r>
        <w:rPr>
          <w:rFonts w:ascii="Consolas" w:hAnsi="Consolas" w:cs="Consolas"/>
          <w:sz w:val="20"/>
          <w:szCs w:val="20"/>
        </w:rPr>
        <w:t xml:space="preserve"> 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hFile As LongPtr,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lpBuffer As LongPtr,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nNumberOfBytesToWrite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ByRef lpNumberOfBytesWritten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lpOverlapped As LongPtr) </w:t>
      </w:r>
      <w:r>
        <w:rPr>
          <w:rFonts w:ascii="Consolas" w:hAnsi="Consolas" w:cs="Consolas"/>
          <w:sz w:val="20"/>
          <w:szCs w:val="20"/>
        </w:rPr>
        <w:t>_</w:t>
      </w:r>
    </w:p>
    <w:p w:rsidR="007A3272" w:rsidRDefault="007A3272" w:rsidP="007A3272">
      <w:pPr>
        <w:suppressAutoHyphens w:val="0"/>
        <w:ind w:left="360" w:firstLine="360"/>
        <w:rPr>
          <w:rFonts w:ascii="Consolas" w:hAnsi="Consolas" w:cs="Consolas"/>
          <w:sz w:val="20"/>
          <w:szCs w:val="20"/>
        </w:rPr>
      </w:pPr>
      <w:r w:rsidRPr="007A3272">
        <w:rPr>
          <w:rFonts w:ascii="Consolas" w:hAnsi="Consolas" w:cs="Consolas"/>
          <w:sz w:val="20"/>
          <w:szCs w:val="20"/>
        </w:rPr>
        <w:t>As Long</w:t>
      </w:r>
    </w:p>
    <w:p w:rsidR="007A3272" w:rsidRPr="007A3272" w:rsidRDefault="007A3272" w:rsidP="007A3272">
      <w:pPr>
        <w:suppressAutoHyphens w:val="0"/>
        <w:rPr>
          <w:rFonts w:ascii="Consolas" w:hAnsi="Consolas" w:cs="Consolas"/>
          <w:sz w:val="20"/>
          <w:szCs w:val="20"/>
        </w:rPr>
      </w:pPr>
    </w:p>
    <w:p w:rsidR="007A3272" w:rsidRDefault="007A3272" w:rsidP="007A3272">
      <w:pPr>
        <w:suppressAutoHyphens w:val="0"/>
        <w:rPr>
          <w:rFonts w:ascii="Consolas" w:hAnsi="Consolas" w:cs="Consolas"/>
          <w:sz w:val="20"/>
          <w:szCs w:val="20"/>
        </w:rPr>
      </w:pPr>
      <w:r w:rsidRPr="007A3272">
        <w:rPr>
          <w:rFonts w:ascii="Consolas" w:hAnsi="Consolas" w:cs="Consolas"/>
          <w:sz w:val="20"/>
          <w:szCs w:val="20"/>
        </w:rPr>
        <w:t xml:space="preserve">Private Declare PtrSafe Function </w:t>
      </w:r>
      <w:hyperlink r:id="rId29" w:history="1">
        <w:r w:rsidRPr="007A3272">
          <w:rPr>
            <w:rStyle w:val="Hyperlink"/>
            <w:rFonts w:ascii="Consolas" w:hAnsi="Consolas" w:cs="Consolas"/>
            <w:sz w:val="20"/>
            <w:szCs w:val="20"/>
          </w:rPr>
          <w:t>WideCharToMultiByte</w:t>
        </w:r>
      </w:hyperlink>
      <w:r w:rsidRPr="007A3272">
        <w:rPr>
          <w:rFonts w:ascii="Consolas" w:hAnsi="Consolas" w:cs="Consolas"/>
          <w:sz w:val="20"/>
          <w:szCs w:val="20"/>
        </w:rPr>
        <w:t xml:space="preserve"> Lib "kernel32" (</w:t>
      </w:r>
      <w:r>
        <w:rPr>
          <w:rFonts w:ascii="Consolas" w:hAnsi="Consolas" w:cs="Consolas"/>
          <w:sz w:val="20"/>
          <w:szCs w:val="20"/>
        </w:rPr>
        <w:t xml:space="preserve"> 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CodePage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dwFlags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lpWideCharStr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cchWideChar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lpMultiByteStr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cchMultiByte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lpDefaultChar As Long, </w:t>
      </w:r>
      <w:r>
        <w:rPr>
          <w:rFonts w:ascii="Consolas" w:hAnsi="Consolas" w:cs="Consolas"/>
          <w:sz w:val="20"/>
          <w:szCs w:val="20"/>
        </w:rPr>
        <w:t>_</w:t>
      </w:r>
    </w:p>
    <w:p w:rsidR="007A3272" w:rsidRDefault="007A3272" w:rsidP="007A3272">
      <w:pPr>
        <w:suppressAutoHyphens w:val="0"/>
        <w:ind w:firstLine="360"/>
        <w:rPr>
          <w:rFonts w:ascii="Consolas" w:hAnsi="Consolas" w:cs="Consolas"/>
          <w:sz w:val="20"/>
          <w:szCs w:val="20"/>
        </w:rPr>
      </w:pPr>
      <w:r w:rsidRPr="007A3272">
        <w:rPr>
          <w:rFonts w:ascii="Consolas" w:hAnsi="Consolas" w:cs="Consolas"/>
          <w:sz w:val="20"/>
          <w:szCs w:val="20"/>
        </w:rPr>
        <w:t xml:space="preserve">ByVal lpUsedDefaultChar As Long) </w:t>
      </w:r>
      <w:r>
        <w:rPr>
          <w:rFonts w:ascii="Consolas" w:hAnsi="Consolas" w:cs="Consolas"/>
          <w:sz w:val="20"/>
          <w:szCs w:val="20"/>
        </w:rPr>
        <w:t>_</w:t>
      </w:r>
    </w:p>
    <w:p w:rsidR="007A3272" w:rsidRDefault="007A3272" w:rsidP="007A3272">
      <w:pPr>
        <w:suppressAutoHyphens w:val="0"/>
        <w:ind w:left="216" w:firstLine="360"/>
        <w:rPr>
          <w:rFonts w:ascii="Consolas" w:hAnsi="Consolas" w:cs="Consolas"/>
          <w:sz w:val="20"/>
          <w:szCs w:val="20"/>
        </w:rPr>
      </w:pPr>
      <w:r w:rsidRPr="007A3272">
        <w:rPr>
          <w:rFonts w:ascii="Consolas" w:hAnsi="Consolas" w:cs="Consolas"/>
          <w:sz w:val="20"/>
          <w:szCs w:val="20"/>
        </w:rPr>
        <w:t>As Long</w:t>
      </w:r>
    </w:p>
    <w:p w:rsidR="004067AB" w:rsidRDefault="004067AB" w:rsidP="004067AB">
      <w:pPr>
        <w:suppressAutoHyphens w:val="0"/>
        <w:rPr>
          <w:rFonts w:ascii="Consolas" w:hAnsi="Consolas" w:cs="Consolas"/>
          <w:sz w:val="20"/>
          <w:szCs w:val="20"/>
        </w:rPr>
      </w:pPr>
    </w:p>
    <w:p w:rsidR="004067AB" w:rsidRDefault="004067AB" w:rsidP="004067AB">
      <w:pPr>
        <w:suppressAutoHyphens w:val="0"/>
        <w:rPr>
          <w:rFonts w:ascii="Consolas" w:hAnsi="Consolas" w:cs="Consolas"/>
          <w:sz w:val="20"/>
          <w:szCs w:val="20"/>
        </w:rPr>
      </w:pPr>
      <w:r w:rsidRPr="004067AB">
        <w:rPr>
          <w:rFonts w:ascii="Consolas" w:hAnsi="Consolas" w:cs="Consolas"/>
          <w:sz w:val="20"/>
          <w:szCs w:val="20"/>
        </w:rPr>
        <w:t xml:space="preserve">Private Declare PtrSafe Function </w:t>
      </w:r>
      <w:hyperlink r:id="rId30" w:history="1">
        <w:r w:rsidRPr="004067AB">
          <w:rPr>
            <w:rStyle w:val="Hyperlink"/>
            <w:rFonts w:ascii="Consolas" w:hAnsi="Consolas" w:cs="Consolas"/>
            <w:sz w:val="20"/>
            <w:szCs w:val="20"/>
          </w:rPr>
          <w:t>SetFilePointerEx</w:t>
        </w:r>
      </w:hyperlink>
      <w:r w:rsidRPr="004067AB">
        <w:rPr>
          <w:rFonts w:ascii="Consolas" w:hAnsi="Consolas" w:cs="Consolas"/>
          <w:sz w:val="20"/>
          <w:szCs w:val="20"/>
        </w:rPr>
        <w:t xml:space="preserve"> Lib "kernel32.dll" (</w:t>
      </w:r>
      <w:r>
        <w:rPr>
          <w:rFonts w:ascii="Consolas" w:hAnsi="Consolas" w:cs="Consolas"/>
          <w:sz w:val="20"/>
          <w:szCs w:val="20"/>
        </w:rPr>
        <w:t xml:space="preserve"> 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ByVal hFile As LongPtr, </w:t>
      </w:r>
      <w:r>
        <w:rPr>
          <w:rFonts w:ascii="Consolas" w:hAnsi="Consolas" w:cs="Consolas"/>
          <w:sz w:val="20"/>
          <w:szCs w:val="20"/>
        </w:rPr>
        <w:t>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ByVal liDistanceToMove As Currency, </w:t>
      </w:r>
      <w:r>
        <w:rPr>
          <w:rFonts w:ascii="Consolas" w:hAnsi="Consolas" w:cs="Consolas"/>
          <w:sz w:val="20"/>
          <w:szCs w:val="20"/>
        </w:rPr>
        <w:t>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ByRef lpNewFilePointer As Currency, </w:t>
      </w:r>
      <w:r>
        <w:rPr>
          <w:rFonts w:ascii="Consolas" w:hAnsi="Consolas" w:cs="Consolas"/>
          <w:sz w:val="20"/>
          <w:szCs w:val="20"/>
        </w:rPr>
        <w:t>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ByVal dwMoveMethod As Long) </w:t>
      </w:r>
      <w:r>
        <w:rPr>
          <w:rFonts w:ascii="Consolas" w:hAnsi="Consolas" w:cs="Consolas"/>
          <w:sz w:val="20"/>
          <w:szCs w:val="20"/>
        </w:rPr>
        <w:t>_</w:t>
      </w:r>
    </w:p>
    <w:p w:rsidR="004067AB" w:rsidRPr="004067AB" w:rsidRDefault="004067AB" w:rsidP="004067AB">
      <w:pPr>
        <w:suppressAutoHyphens w:val="0"/>
        <w:ind w:left="360" w:firstLine="360"/>
        <w:rPr>
          <w:rFonts w:ascii="Consolas" w:hAnsi="Consolas" w:cs="Consolas"/>
          <w:sz w:val="20"/>
          <w:szCs w:val="20"/>
        </w:rPr>
      </w:pPr>
      <w:r w:rsidRPr="004067AB">
        <w:rPr>
          <w:rFonts w:ascii="Consolas" w:hAnsi="Consolas" w:cs="Consolas"/>
          <w:sz w:val="20"/>
          <w:szCs w:val="20"/>
        </w:rPr>
        <w:t>As Long</w:t>
      </w:r>
    </w:p>
    <w:p w:rsidR="004067AB" w:rsidRPr="004067AB" w:rsidRDefault="004067AB" w:rsidP="004067AB">
      <w:pPr>
        <w:suppressAutoHyphens w:val="0"/>
        <w:rPr>
          <w:rFonts w:ascii="Consolas" w:hAnsi="Consolas" w:cs="Consolas"/>
          <w:sz w:val="20"/>
          <w:szCs w:val="20"/>
        </w:rPr>
      </w:pPr>
    </w:p>
    <w:p w:rsidR="004067AB" w:rsidRDefault="004067AB" w:rsidP="004067AB">
      <w:pPr>
        <w:suppressAutoHyphens w:val="0"/>
        <w:rPr>
          <w:rFonts w:ascii="Consolas" w:hAnsi="Consolas" w:cs="Consolas"/>
          <w:sz w:val="20"/>
          <w:szCs w:val="20"/>
        </w:rPr>
      </w:pPr>
      <w:r w:rsidRPr="004067AB">
        <w:rPr>
          <w:rFonts w:ascii="Consolas" w:hAnsi="Consolas" w:cs="Consolas"/>
          <w:sz w:val="20"/>
          <w:szCs w:val="20"/>
        </w:rPr>
        <w:t xml:space="preserve">Private Declare PtrSafe Function </w:t>
      </w:r>
      <w:hyperlink r:id="rId31" w:history="1">
        <w:r w:rsidRPr="004067AB">
          <w:rPr>
            <w:rStyle w:val="Hyperlink"/>
            <w:rFonts w:ascii="Consolas" w:hAnsi="Consolas" w:cs="Consolas"/>
            <w:sz w:val="20"/>
            <w:szCs w:val="20"/>
          </w:rPr>
          <w:t>SetEndOfFile</w:t>
        </w:r>
      </w:hyperlink>
      <w:r w:rsidRPr="004067AB">
        <w:rPr>
          <w:rFonts w:ascii="Consolas" w:hAnsi="Consolas" w:cs="Consolas"/>
          <w:sz w:val="20"/>
          <w:szCs w:val="20"/>
        </w:rPr>
        <w:t xml:space="preserve"> Lib "kernel32.dll" (</w:t>
      </w:r>
      <w:r>
        <w:rPr>
          <w:rFonts w:ascii="Consolas" w:hAnsi="Consolas" w:cs="Consolas"/>
          <w:sz w:val="20"/>
          <w:szCs w:val="20"/>
        </w:rPr>
        <w:t xml:space="preserve"> 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ByVal hFile As LongPtr) </w:t>
      </w:r>
      <w:r>
        <w:rPr>
          <w:rFonts w:ascii="Consolas" w:hAnsi="Consolas" w:cs="Consolas"/>
          <w:sz w:val="20"/>
          <w:szCs w:val="20"/>
        </w:rPr>
        <w:t>_</w:t>
      </w:r>
    </w:p>
    <w:p w:rsidR="004067AB" w:rsidRPr="004067AB" w:rsidRDefault="004067AB" w:rsidP="004067AB">
      <w:pPr>
        <w:suppressAutoHyphens w:val="0"/>
        <w:ind w:left="360" w:firstLine="360"/>
        <w:rPr>
          <w:rFonts w:ascii="Consolas" w:hAnsi="Consolas" w:cs="Consolas"/>
          <w:sz w:val="20"/>
          <w:szCs w:val="20"/>
        </w:rPr>
      </w:pPr>
      <w:r w:rsidRPr="004067AB">
        <w:rPr>
          <w:rFonts w:ascii="Consolas" w:hAnsi="Consolas" w:cs="Consolas"/>
          <w:sz w:val="20"/>
          <w:szCs w:val="20"/>
        </w:rPr>
        <w:t>As Long</w:t>
      </w:r>
    </w:p>
    <w:p w:rsidR="004067AB" w:rsidRPr="004067AB" w:rsidRDefault="004067AB" w:rsidP="004067AB">
      <w:pPr>
        <w:suppressAutoHyphens w:val="0"/>
        <w:rPr>
          <w:rFonts w:ascii="Consolas" w:hAnsi="Consolas" w:cs="Consolas"/>
          <w:sz w:val="20"/>
          <w:szCs w:val="20"/>
        </w:rPr>
      </w:pPr>
    </w:p>
    <w:p w:rsidR="004067AB" w:rsidRDefault="004067AB" w:rsidP="004067AB">
      <w:pPr>
        <w:suppressAutoHyphens w:val="0"/>
        <w:rPr>
          <w:rFonts w:ascii="Consolas" w:hAnsi="Consolas" w:cs="Consolas"/>
          <w:sz w:val="20"/>
          <w:szCs w:val="20"/>
        </w:rPr>
      </w:pPr>
      <w:r w:rsidRPr="004067AB">
        <w:rPr>
          <w:rFonts w:ascii="Consolas" w:hAnsi="Consolas" w:cs="Consolas"/>
          <w:sz w:val="20"/>
          <w:szCs w:val="20"/>
        </w:rPr>
        <w:t xml:space="preserve">Private Declare PtrSafe Function </w:t>
      </w:r>
      <w:hyperlink r:id="rId32" w:history="1">
        <w:r w:rsidRPr="004067AB">
          <w:rPr>
            <w:rStyle w:val="Hyperlink"/>
            <w:rFonts w:ascii="Consolas" w:hAnsi="Consolas" w:cs="Consolas"/>
            <w:sz w:val="20"/>
            <w:szCs w:val="20"/>
          </w:rPr>
          <w:t>GetFileSizeEx</w:t>
        </w:r>
      </w:hyperlink>
      <w:r w:rsidRPr="004067AB">
        <w:rPr>
          <w:rFonts w:ascii="Consolas" w:hAnsi="Consolas" w:cs="Consolas"/>
          <w:sz w:val="20"/>
          <w:szCs w:val="20"/>
        </w:rPr>
        <w:t xml:space="preserve"> Lib "kernel32.dll" (</w:t>
      </w:r>
      <w:r>
        <w:rPr>
          <w:rFonts w:ascii="Consolas" w:hAnsi="Consolas" w:cs="Consolas"/>
          <w:sz w:val="20"/>
          <w:szCs w:val="20"/>
        </w:rPr>
        <w:t xml:space="preserve"> 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ByVal fHandle As LongPtr, </w:t>
      </w:r>
      <w:r>
        <w:rPr>
          <w:rFonts w:ascii="Consolas" w:hAnsi="Consolas" w:cs="Consolas"/>
          <w:sz w:val="20"/>
          <w:szCs w:val="20"/>
        </w:rPr>
        <w:t>_</w:t>
      </w:r>
    </w:p>
    <w:p w:rsidR="004067AB" w:rsidRDefault="004067AB" w:rsidP="004067AB">
      <w:pPr>
        <w:suppressAutoHyphens w:val="0"/>
        <w:ind w:firstLine="360"/>
        <w:rPr>
          <w:rFonts w:ascii="Consolas" w:hAnsi="Consolas" w:cs="Consolas"/>
          <w:sz w:val="20"/>
          <w:szCs w:val="20"/>
        </w:rPr>
      </w:pPr>
      <w:r w:rsidRPr="004067AB">
        <w:rPr>
          <w:rFonts w:ascii="Consolas" w:hAnsi="Consolas" w:cs="Consolas"/>
          <w:sz w:val="20"/>
          <w:szCs w:val="20"/>
        </w:rPr>
        <w:t xml:space="preserve">lpFileSize As LongLong) </w:t>
      </w:r>
      <w:r>
        <w:rPr>
          <w:rFonts w:ascii="Consolas" w:hAnsi="Consolas" w:cs="Consolas"/>
          <w:sz w:val="20"/>
          <w:szCs w:val="20"/>
        </w:rPr>
        <w:t>_</w:t>
      </w:r>
    </w:p>
    <w:p w:rsidR="004067AB" w:rsidRPr="004067AB" w:rsidRDefault="004067AB" w:rsidP="004067AB">
      <w:pPr>
        <w:suppressAutoHyphens w:val="0"/>
        <w:ind w:left="360" w:firstLine="360"/>
        <w:rPr>
          <w:rFonts w:ascii="Consolas" w:hAnsi="Consolas" w:cs="Consolas"/>
          <w:sz w:val="20"/>
          <w:szCs w:val="20"/>
        </w:rPr>
      </w:pPr>
      <w:r w:rsidRPr="004067AB">
        <w:rPr>
          <w:rFonts w:ascii="Consolas" w:hAnsi="Consolas" w:cs="Consolas"/>
          <w:sz w:val="20"/>
          <w:szCs w:val="20"/>
        </w:rPr>
        <w:t>As Long</w:t>
      </w:r>
    </w:p>
    <w:p w:rsidR="004067AB" w:rsidRDefault="004067AB">
      <w:pPr>
        <w:suppressAutoHyphens w:val="0"/>
      </w:pPr>
    </w:p>
    <w:p w:rsidR="004067AB" w:rsidRDefault="004067AB">
      <w:pPr>
        <w:suppressAutoHyphens w:val="0"/>
      </w:pPr>
    </w:p>
    <w:p w:rsidR="00677909" w:rsidRPr="00677909" w:rsidRDefault="00677909">
      <w:pPr>
        <w:suppressAutoHyphens w:val="0"/>
        <w:rPr>
          <w:b/>
        </w:rPr>
      </w:pPr>
      <w:r w:rsidRPr="00677909">
        <w:rPr>
          <w:b/>
        </w:rPr>
        <w:t>From module mUCCore</w:t>
      </w:r>
    </w:p>
    <w:p w:rsidR="00677909" w:rsidRDefault="00677909">
      <w:pPr>
        <w:suppressAutoHyphens w:val="0"/>
      </w:pPr>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hyperlink r:id="rId33" w:history="1">
        <w:r w:rsidRPr="00190DF2">
          <w:rPr>
            <w:rStyle w:val="Hyperlink"/>
            <w:rFonts w:ascii="Consolas" w:hAnsi="Consolas" w:cs="Consolas"/>
            <w:sz w:val="20"/>
            <w:szCs w:val="20"/>
          </w:rPr>
          <w:t>lstrlenW</w:t>
        </w:r>
      </w:hyperlink>
      <w:r w:rsidRPr="00190DF2">
        <w:rPr>
          <w:rFonts w:ascii="Consolas" w:hAnsi="Consolas" w:cs="Consolas"/>
          <w:sz w:val="20"/>
          <w:szCs w:val="20"/>
        </w:rPr>
        <w:t xml:space="preserve"> Lib "kernel32" ( _</w:t>
      </w:r>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 ByVal lpString As LongPtr) _</w:t>
      </w:r>
    </w:p>
    <w:p w:rsidR="00677909" w:rsidRPr="00190DF2" w:rsidRDefault="00677909" w:rsidP="00677909">
      <w:pPr>
        <w:suppressAutoHyphens w:val="0"/>
        <w:ind w:firstLine="360"/>
        <w:rPr>
          <w:rFonts w:ascii="Consolas" w:hAnsi="Consolas" w:cs="Consolas"/>
          <w:sz w:val="20"/>
          <w:szCs w:val="20"/>
        </w:rPr>
      </w:pPr>
      <w:r w:rsidRPr="00190DF2">
        <w:rPr>
          <w:rFonts w:ascii="Consolas" w:hAnsi="Consolas" w:cs="Consolas"/>
          <w:sz w:val="20"/>
          <w:szCs w:val="20"/>
        </w:rPr>
        <w:t>As Long</w:t>
      </w:r>
    </w:p>
    <w:p w:rsidR="00677909" w:rsidRPr="00966B56" w:rsidRDefault="00677909" w:rsidP="00677909">
      <w:pPr>
        <w:suppressAutoHyphens w:val="0"/>
        <w:rPr>
          <w:rFonts w:ascii="Consolas" w:hAnsi="Consolas" w:cs="Consolas"/>
          <w:color w:val="00B050"/>
          <w:sz w:val="20"/>
          <w:szCs w:val="20"/>
        </w:rPr>
      </w:pPr>
      <w:r w:rsidRPr="00966B56">
        <w:rPr>
          <w:rFonts w:ascii="Consolas" w:hAnsi="Consolas" w:cs="Consolas"/>
          <w:color w:val="00B050"/>
          <w:sz w:val="20"/>
          <w:szCs w:val="20"/>
        </w:rPr>
        <w:t>Called by Ptr2VBSt</w:t>
      </w:r>
      <w:r>
        <w:rPr>
          <w:rFonts w:ascii="Consolas" w:hAnsi="Consolas" w:cs="Consolas"/>
          <w:color w:val="00B050"/>
          <w:sz w:val="20"/>
          <w:szCs w:val="20"/>
        </w:rPr>
        <w:t>r. Returns the number of characters in the string pointed to by lpString. It is looking for the null character at the end of a standard windows string.</w:t>
      </w:r>
    </w:p>
    <w:p w:rsidR="00677909" w:rsidRPr="00190DF2" w:rsidRDefault="00677909" w:rsidP="00677909">
      <w:pPr>
        <w:suppressAutoHyphens w:val="0"/>
        <w:rPr>
          <w:rFonts w:ascii="Consolas" w:hAnsi="Consolas" w:cs="Consolas"/>
          <w:sz w:val="20"/>
          <w:szCs w:val="20"/>
        </w:rPr>
      </w:pPr>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Public Declare </w:t>
      </w:r>
      <w:proofErr w:type="spellStart"/>
      <w:r w:rsidRPr="00190DF2">
        <w:rPr>
          <w:rFonts w:ascii="Consolas" w:hAnsi="Consolas" w:cs="Consolas"/>
          <w:sz w:val="20"/>
          <w:szCs w:val="20"/>
        </w:rPr>
        <w:t>PtrSafe</w:t>
      </w:r>
      <w:proofErr w:type="spellEnd"/>
      <w:r w:rsidRPr="00190DF2">
        <w:rPr>
          <w:rFonts w:ascii="Consolas" w:hAnsi="Consolas" w:cs="Consolas"/>
          <w:sz w:val="20"/>
          <w:szCs w:val="20"/>
        </w:rPr>
        <w:t xml:space="preserve"> Sub </w:t>
      </w:r>
      <w:bookmarkStart w:id="53" w:name="RtlMoveMemory"/>
      <w:bookmarkEnd w:id="53"/>
      <w:r>
        <w:fldChar w:fldCharType="begin"/>
      </w:r>
      <w:r>
        <w:instrText xml:space="preserve"> HYPERLINK "http://msdn.microsoft.com/en-us/library/aa366788(VS.85).aspx" </w:instrText>
      </w:r>
      <w:r>
        <w:fldChar w:fldCharType="separate"/>
      </w:r>
      <w:proofErr w:type="spellStart"/>
      <w:r w:rsidRPr="00190DF2">
        <w:rPr>
          <w:rStyle w:val="Hyperlink"/>
          <w:rFonts w:ascii="Consolas" w:hAnsi="Consolas" w:cs="Consolas"/>
          <w:sz w:val="20"/>
          <w:szCs w:val="20"/>
        </w:rPr>
        <w:t>RtlMoveMemory</w:t>
      </w:r>
      <w:proofErr w:type="spellEnd"/>
      <w:r>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 _</w:t>
      </w:r>
      <w:proofErr w:type="gramEnd"/>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 pDest As Any, _</w:t>
      </w:r>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 pSrc As Any, _</w:t>
      </w:r>
    </w:p>
    <w:p w:rsidR="00677909" w:rsidRPr="00190DF2" w:rsidRDefault="00677909" w:rsidP="00677909">
      <w:pPr>
        <w:suppressAutoHyphens w:val="0"/>
        <w:rPr>
          <w:rFonts w:ascii="Consolas" w:hAnsi="Consolas" w:cs="Consolas"/>
          <w:sz w:val="20"/>
          <w:szCs w:val="20"/>
        </w:rPr>
      </w:pPr>
      <w:r w:rsidRPr="00190DF2">
        <w:rPr>
          <w:rFonts w:ascii="Consolas" w:hAnsi="Consolas" w:cs="Consolas"/>
          <w:sz w:val="20"/>
          <w:szCs w:val="20"/>
        </w:rPr>
        <w:t xml:space="preserve"> ByVal ByteLen As Long)</w:t>
      </w:r>
    </w:p>
    <w:p w:rsidR="00677909" w:rsidRDefault="00677909" w:rsidP="00677909">
      <w:pPr>
        <w:suppressAutoHyphens w:val="0"/>
        <w:rPr>
          <w:rFonts w:ascii="Consolas" w:hAnsi="Consolas" w:cs="Consolas"/>
          <w:color w:val="00B050"/>
          <w:sz w:val="20"/>
          <w:szCs w:val="20"/>
        </w:rPr>
      </w:pPr>
      <w:r w:rsidRPr="00966B56">
        <w:rPr>
          <w:rFonts w:ascii="Consolas" w:hAnsi="Consolas" w:cs="Consolas"/>
          <w:color w:val="00B050"/>
          <w:sz w:val="20"/>
          <w:szCs w:val="20"/>
        </w:rPr>
        <w:t>Called by Ptr2VBStr, StringW, FileSize, FileStatusEx and ArrayIsDimmed</w:t>
      </w:r>
    </w:p>
    <w:p w:rsidR="00EE65B7" w:rsidRDefault="00EE65B7">
      <w:pPr>
        <w:suppressAutoHyphens w:val="0"/>
      </w:pPr>
      <w:r>
        <w:br w:type="page"/>
      </w:r>
    </w:p>
    <w:p w:rsidR="0058686B" w:rsidRDefault="0058686B" w:rsidP="0058686B">
      <w:pPr>
        <w:pStyle w:val="Heading2"/>
      </w:pPr>
      <w:bookmarkStart w:id="54" w:name="HostRelated"/>
      <w:bookmarkStart w:id="55" w:name="ErrorHandling"/>
      <w:bookmarkStart w:id="56" w:name="Unicode"/>
      <w:bookmarkStart w:id="57" w:name="DeclaratinosForAPICalls"/>
      <w:bookmarkStart w:id="58" w:name="PrivateDataStructures"/>
      <w:bookmarkStart w:id="59" w:name="ModuleVersionHistory"/>
      <w:bookmarkStart w:id="60" w:name="VersionHistory"/>
      <w:bookmarkEnd w:id="54"/>
      <w:bookmarkEnd w:id="55"/>
      <w:bookmarkEnd w:id="56"/>
      <w:bookmarkEnd w:id="57"/>
      <w:bookmarkEnd w:id="58"/>
      <w:bookmarkEnd w:id="59"/>
      <w:bookmarkEnd w:id="60"/>
      <w:r>
        <w:lastRenderedPageBreak/>
        <w:t>Module Version History</w:t>
      </w:r>
    </w:p>
    <w:p w:rsidR="0058686B" w:rsidRDefault="0058686B" w:rsidP="0058686B"/>
    <w:tbl>
      <w:tblPr>
        <w:tblW w:w="10800" w:type="dxa"/>
        <w:tblInd w:w="-5" w:type="dxa"/>
        <w:tblLayout w:type="fixed"/>
        <w:tblLook w:val="0000" w:firstRow="0" w:lastRow="0" w:firstColumn="0" w:lastColumn="0" w:noHBand="0" w:noVBand="0"/>
      </w:tblPr>
      <w:tblGrid>
        <w:gridCol w:w="1103"/>
        <w:gridCol w:w="1710"/>
        <w:gridCol w:w="7987"/>
      </w:tblGrid>
      <w:tr w:rsidR="0058686B" w:rsidTr="002376F2">
        <w:trPr>
          <w:tblHeader/>
        </w:trPr>
        <w:tc>
          <w:tcPr>
            <w:tcW w:w="1103" w:type="dxa"/>
            <w:tcBorders>
              <w:top w:val="single" w:sz="4" w:space="0" w:color="000000"/>
              <w:left w:val="single" w:sz="4" w:space="0" w:color="000000"/>
              <w:bottom w:val="single" w:sz="12" w:space="0" w:color="000000"/>
            </w:tcBorders>
            <w:shd w:val="clear" w:color="auto" w:fill="auto"/>
          </w:tcPr>
          <w:p w:rsidR="0058686B" w:rsidRDefault="0058686B" w:rsidP="00793178">
            <w:pPr>
              <w:rPr>
                <w:b/>
              </w:rPr>
            </w:pPr>
            <w:r>
              <w:rPr>
                <w:b/>
              </w:rPr>
              <w:t>Version</w:t>
            </w:r>
          </w:p>
        </w:tc>
        <w:tc>
          <w:tcPr>
            <w:tcW w:w="1710" w:type="dxa"/>
            <w:tcBorders>
              <w:top w:val="single" w:sz="4" w:space="0" w:color="000000"/>
              <w:left w:val="single" w:sz="4" w:space="0" w:color="000000"/>
              <w:bottom w:val="single" w:sz="12" w:space="0" w:color="000000"/>
            </w:tcBorders>
            <w:shd w:val="clear" w:color="auto" w:fill="auto"/>
          </w:tcPr>
          <w:p w:rsidR="0058686B" w:rsidRDefault="0058686B" w:rsidP="00A60C50">
            <w:pPr>
              <w:jc w:val="center"/>
              <w:rPr>
                <w:b/>
              </w:rPr>
            </w:pPr>
            <w:r>
              <w:rPr>
                <w:b/>
              </w:rPr>
              <w:t>Date</w:t>
            </w:r>
          </w:p>
        </w:tc>
        <w:tc>
          <w:tcPr>
            <w:tcW w:w="7987" w:type="dxa"/>
            <w:tcBorders>
              <w:top w:val="single" w:sz="4" w:space="0" w:color="000000"/>
              <w:left w:val="single" w:sz="4" w:space="0" w:color="000000"/>
              <w:bottom w:val="single" w:sz="12" w:space="0" w:color="000000"/>
              <w:right w:val="single" w:sz="4" w:space="0" w:color="000000"/>
            </w:tcBorders>
            <w:shd w:val="clear" w:color="auto" w:fill="auto"/>
          </w:tcPr>
          <w:p w:rsidR="0058686B" w:rsidRDefault="0058686B" w:rsidP="00793178">
            <w:r>
              <w:rPr>
                <w:b/>
              </w:rPr>
              <w:t>Comments</w:t>
            </w:r>
          </w:p>
        </w:tc>
      </w:tr>
      <w:tr w:rsidR="0058686B" w:rsidTr="002376F2">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w:t>
            </w:r>
            <w:r w:rsidR="00A60C50">
              <w:t>0</w:t>
            </w:r>
          </w:p>
        </w:tc>
        <w:tc>
          <w:tcPr>
            <w:tcW w:w="1710" w:type="dxa"/>
            <w:tcBorders>
              <w:top w:val="single" w:sz="4" w:space="0" w:color="000000"/>
              <w:left w:val="single" w:sz="4" w:space="0" w:color="000000"/>
              <w:bottom w:val="single" w:sz="4" w:space="0" w:color="000000"/>
            </w:tcBorders>
            <w:shd w:val="clear" w:color="auto" w:fill="auto"/>
          </w:tcPr>
          <w:p w:rsidR="0058686B" w:rsidRDefault="0058686B" w:rsidP="00A60C50">
            <w:pPr>
              <w:jc w:val="center"/>
            </w:pPr>
            <w:r>
              <w:t>2</w:t>
            </w:r>
            <w:r w:rsidR="00A60C50">
              <w:t>3</w:t>
            </w:r>
            <w:r>
              <w:t xml:space="preserve"> Jul 2010</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B30759" w:rsidRDefault="00B30759" w:rsidP="00B30759">
            <w:pPr>
              <w:numPr>
                <w:ilvl w:val="0"/>
                <w:numId w:val="3"/>
              </w:numPr>
            </w:pPr>
            <w:r>
              <w:t xml:space="preserve">Author: </w:t>
            </w:r>
            <w:r w:rsidRPr="00B30759">
              <w:t xml:space="preserve">Paul Grimmer modified </w:t>
            </w:r>
            <w:r w:rsidR="00092380">
              <w:t xml:space="preserve"> and added to work by </w:t>
            </w:r>
            <w:r w:rsidRPr="00B30759">
              <w:t>from vbAccelerator/Steve McMahon cStringBuilder 1Jan</w:t>
            </w:r>
            <w:r>
              <w:t xml:space="preserve"> 20</w:t>
            </w:r>
            <w:r w:rsidRPr="00B30759">
              <w:t>02</w:t>
            </w:r>
          </w:p>
          <w:p w:rsidR="0058686B" w:rsidRDefault="00A60C50" w:rsidP="00A60C50">
            <w:pPr>
              <w:numPr>
                <w:ilvl w:val="0"/>
                <w:numId w:val="3"/>
              </w:numPr>
            </w:pPr>
            <w:r>
              <w:t>Works in Unicode with VB6, 32/64-b</w:t>
            </w:r>
            <w:r w:rsidR="000F641B">
              <w:t>i</w:t>
            </w:r>
            <w:r>
              <w:t>t VBA</w:t>
            </w:r>
          </w:p>
        </w:tc>
      </w:tr>
      <w:tr w:rsidR="0058686B" w:rsidTr="002376F2">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w:t>
            </w:r>
            <w:r w:rsidR="00A60C50">
              <w:t>1</w:t>
            </w:r>
          </w:p>
        </w:tc>
        <w:tc>
          <w:tcPr>
            <w:tcW w:w="1710" w:type="dxa"/>
            <w:tcBorders>
              <w:top w:val="single" w:sz="4" w:space="0" w:color="000000"/>
              <w:left w:val="single" w:sz="4" w:space="0" w:color="000000"/>
              <w:bottom w:val="single" w:sz="4" w:space="0" w:color="000000"/>
            </w:tcBorders>
            <w:shd w:val="clear" w:color="auto" w:fill="auto"/>
          </w:tcPr>
          <w:p w:rsidR="0058686B" w:rsidRDefault="00A60C50" w:rsidP="00A60C50">
            <w:pPr>
              <w:jc w:val="center"/>
            </w:pPr>
            <w:r>
              <w:t>4</w:t>
            </w:r>
            <w:r w:rsidR="0058686B">
              <w:t xml:space="preserve"> </w:t>
            </w:r>
            <w:r>
              <w:t>Oct</w:t>
            </w:r>
            <w:r w:rsidR="0058686B">
              <w:t xml:space="preserve"> 2010</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A60C50"/>
        </w:tc>
      </w:tr>
      <w:tr w:rsidR="0058686B" w:rsidTr="002376F2">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w:t>
            </w:r>
            <w:r w:rsidR="00A60C50">
              <w:t>2</w:t>
            </w:r>
          </w:p>
        </w:tc>
        <w:tc>
          <w:tcPr>
            <w:tcW w:w="1710" w:type="dxa"/>
            <w:tcBorders>
              <w:top w:val="single" w:sz="4" w:space="0" w:color="000000"/>
              <w:left w:val="single" w:sz="4" w:space="0" w:color="000000"/>
              <w:bottom w:val="single" w:sz="4" w:space="0" w:color="000000"/>
            </w:tcBorders>
            <w:shd w:val="clear" w:color="auto" w:fill="auto"/>
          </w:tcPr>
          <w:p w:rsidR="0058686B" w:rsidRDefault="0058686B" w:rsidP="00A60C50">
            <w:pPr>
              <w:jc w:val="center"/>
            </w:pPr>
            <w:r>
              <w:t>1</w:t>
            </w:r>
            <w:r w:rsidR="00A60C50">
              <w:t>6</w:t>
            </w:r>
            <w:r>
              <w:t xml:space="preserve"> J</w:t>
            </w:r>
            <w:r w:rsidR="00A60C50">
              <w:t>an</w:t>
            </w:r>
            <w:r>
              <w:t xml:space="preserve"> 201</w:t>
            </w:r>
            <w:r w:rsidR="00A60C50">
              <w:t>1</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A60C50" w:rsidP="00A60C50">
            <w:pPr>
              <w:numPr>
                <w:ilvl w:val="0"/>
                <w:numId w:val="5"/>
              </w:numPr>
            </w:pPr>
            <w:r>
              <w:t>Enhanced logic around adding chunks of storage &amp; added AllocString for setting up blank string</w:t>
            </w:r>
          </w:p>
        </w:tc>
      </w:tr>
      <w:tr w:rsidR="0058686B" w:rsidTr="002376F2">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w:t>
            </w:r>
            <w:r w:rsidR="00A60C50">
              <w:t>3</w:t>
            </w:r>
          </w:p>
        </w:tc>
        <w:tc>
          <w:tcPr>
            <w:tcW w:w="1710" w:type="dxa"/>
            <w:tcBorders>
              <w:top w:val="single" w:sz="4" w:space="0" w:color="000000"/>
              <w:left w:val="single" w:sz="4" w:space="0" w:color="000000"/>
              <w:bottom w:val="single" w:sz="4" w:space="0" w:color="000000"/>
            </w:tcBorders>
            <w:shd w:val="clear" w:color="auto" w:fill="auto"/>
          </w:tcPr>
          <w:p w:rsidR="0058686B" w:rsidRDefault="00A60C50" w:rsidP="00A60C50">
            <w:pPr>
              <w:jc w:val="center"/>
            </w:pPr>
            <w:r>
              <w:t>1</w:t>
            </w:r>
            <w:r w:rsidR="0058686B">
              <w:t xml:space="preserve">3 </w:t>
            </w:r>
            <w:r>
              <w:t>Apr</w:t>
            </w:r>
            <w:r w:rsidR="0058686B">
              <w:t xml:space="preserve"> 201</w:t>
            </w:r>
            <w:r>
              <w:t>5</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A60C50" w:rsidP="00A60C50">
            <w:pPr>
              <w:numPr>
                <w:ilvl w:val="0"/>
                <w:numId w:val="5"/>
              </w:numPr>
            </w:pPr>
            <w:r>
              <w:t>Replaced most “xxx * 2” with “xxx + xxx”</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1.0.5</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pPr>
              <w:jc w:val="center"/>
            </w:pPr>
            <w:r>
              <w:t>12 Sep 2016</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rsidRPr="00A60C50">
              <w:t>Changes to private/public status. Routine for append &amp; insert with EOL delimiter</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1.1.0</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pPr>
              <w:jc w:val="center"/>
            </w:pPr>
            <w:r>
              <w:t>25 Sep 2016</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t>Added start position in Find function call to Instr</w:t>
            </w:r>
          </w:p>
          <w:p w:rsidR="00A60C50" w:rsidRDefault="00A60C50" w:rsidP="00A60C50">
            <w:pPr>
              <w:numPr>
                <w:ilvl w:val="0"/>
                <w:numId w:val="5"/>
              </w:numPr>
            </w:pPr>
            <w:r>
              <w:t>Re-did logic of Find function</w:t>
            </w:r>
          </w:p>
          <w:p w:rsidR="00A60C50" w:rsidRPr="00A60C50" w:rsidRDefault="00A60C50" w:rsidP="00A60C50">
            <w:pPr>
              <w:numPr>
                <w:ilvl w:val="0"/>
                <w:numId w:val="5"/>
              </w:numPr>
            </w:pPr>
            <w:r>
              <w:t>Took out AddDelim option from Append (already have sub AppendWDelim)</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1.2.0</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pPr>
              <w:jc w:val="center"/>
            </w:pPr>
            <w:r>
              <w:t>26 Sep 2016</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t>Cleaned up documentation</w:t>
            </w:r>
          </w:p>
          <w:p w:rsidR="00A60C50" w:rsidRDefault="00A60C50" w:rsidP="00A60C50">
            <w:pPr>
              <w:numPr>
                <w:ilvl w:val="0"/>
                <w:numId w:val="5"/>
              </w:numPr>
            </w:pPr>
            <w:r>
              <w:t>Removed conditional constant declaration CanWriteTextFile</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1.3.0</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pPr>
              <w:jc w:val="center"/>
            </w:pPr>
            <w:r>
              <w:t>5 Nov 2017</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t>Added private GrowString function which uses much more efficient technique to make sString larger and also enables sString to be much larger (300mb vs. 40 mb)</w:t>
            </w:r>
          </w:p>
          <w:p w:rsidR="00A60C50" w:rsidRDefault="00A60C50" w:rsidP="00A60C50">
            <w:pPr>
              <w:numPr>
                <w:ilvl w:val="0"/>
                <w:numId w:val="5"/>
              </w:numPr>
            </w:pPr>
            <w:r>
              <w:t>Made compatible with Win64 (uses LongPtr now where necessary)</w:t>
            </w:r>
          </w:p>
          <w:p w:rsidR="00A60C50" w:rsidRDefault="00A60C50" w:rsidP="00A60C50">
            <w:pPr>
              <w:numPr>
                <w:ilvl w:val="0"/>
                <w:numId w:val="5"/>
              </w:numPr>
            </w:pPr>
            <w:r>
              <w:t>Made Insert sub have an option for tacking on Delimiter efficiently and removed InsertwDelim</w:t>
            </w:r>
          </w:p>
          <w:p w:rsidR="00A60C50" w:rsidRDefault="00A60C50" w:rsidP="00A60C50">
            <w:pPr>
              <w:numPr>
                <w:ilvl w:val="0"/>
                <w:numId w:val="5"/>
              </w:numPr>
            </w:pPr>
            <w:r>
              <w:t>New method of starting and growing long strings by using SysAllocStringByteLen API call</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1.3.1</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r>
              <w:t>2 Mar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t>Added GrowWithGarbage</w:t>
            </w:r>
          </w:p>
          <w:p w:rsidR="00A60C50" w:rsidRDefault="00A60C50" w:rsidP="00A60C50">
            <w:pPr>
              <w:numPr>
                <w:ilvl w:val="0"/>
                <w:numId w:val="5"/>
              </w:numPr>
            </w:pPr>
            <w:r>
              <w:t>Removed superflous Dim i as Long from AppendPtrData &amp; InsertPtrData</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1.3.2</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r>
              <w:t>6 May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rsidRPr="00A60C50">
              <w:t>In WriteString2File, parameter AutoOverwrite was Boolean, needed to be of type SimplePrompt</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1.3.3</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r>
              <w:t>24 May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Pr="00A60C50" w:rsidRDefault="00A60C50" w:rsidP="00A60C50">
            <w:pPr>
              <w:numPr>
                <w:ilvl w:val="0"/>
                <w:numId w:val="5"/>
              </w:numPr>
            </w:pPr>
            <w:r w:rsidRPr="00A60C50">
              <w:t>Fixed LARGEADDRESSAWARE code</w:t>
            </w:r>
          </w:p>
        </w:tc>
      </w:tr>
      <w:tr w:rsidR="00A60C50" w:rsidTr="002376F2">
        <w:tc>
          <w:tcPr>
            <w:tcW w:w="1103" w:type="dxa"/>
            <w:tcBorders>
              <w:top w:val="single" w:sz="4" w:space="0" w:color="000000"/>
              <w:left w:val="single" w:sz="4" w:space="0" w:color="000000"/>
              <w:bottom w:val="single" w:sz="4" w:space="0" w:color="000000"/>
            </w:tcBorders>
            <w:shd w:val="clear" w:color="auto" w:fill="auto"/>
          </w:tcPr>
          <w:p w:rsidR="00A60C50" w:rsidRDefault="00A60C50" w:rsidP="00793178">
            <w:r>
              <w:t>1.3.4</w:t>
            </w:r>
          </w:p>
        </w:tc>
        <w:tc>
          <w:tcPr>
            <w:tcW w:w="1710" w:type="dxa"/>
            <w:tcBorders>
              <w:top w:val="single" w:sz="4" w:space="0" w:color="000000"/>
              <w:left w:val="single" w:sz="4" w:space="0" w:color="000000"/>
              <w:bottom w:val="single" w:sz="4" w:space="0" w:color="000000"/>
            </w:tcBorders>
            <w:shd w:val="clear" w:color="auto" w:fill="auto"/>
          </w:tcPr>
          <w:p w:rsidR="00A60C50" w:rsidRDefault="00A60C50" w:rsidP="00A60C50">
            <w:r>
              <w:t>18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60C50" w:rsidRDefault="00A60C50" w:rsidP="00A60C50">
            <w:pPr>
              <w:numPr>
                <w:ilvl w:val="0"/>
                <w:numId w:val="5"/>
              </w:numPr>
            </w:pPr>
            <w:r w:rsidRPr="00A60C50">
              <w:t>Added to documentation</w:t>
            </w:r>
            <w:r>
              <w:t xml:space="preserve"> (had left out reference to GrowWith Garbage &amp; GrowString).</w:t>
            </w:r>
          </w:p>
          <w:p w:rsidR="00BC207C" w:rsidRDefault="00BC207C" w:rsidP="00BC207C">
            <w:pPr>
              <w:numPr>
                <w:ilvl w:val="0"/>
                <w:numId w:val="5"/>
              </w:numPr>
            </w:pPr>
            <w:r>
              <w:t>Fixed bug in pointer arithmetic for GetAString</w:t>
            </w:r>
          </w:p>
          <w:p w:rsidR="00BC207C" w:rsidRDefault="00BC207C" w:rsidP="00BC207C">
            <w:pPr>
              <w:numPr>
                <w:ilvl w:val="0"/>
                <w:numId w:val="5"/>
              </w:numPr>
            </w:pPr>
            <w:r>
              <w:t>Append and AppendWDelim were not LARGEADDRESSAWARE</w:t>
            </w:r>
          </w:p>
          <w:p w:rsidR="00BC207C" w:rsidRPr="00A60C50" w:rsidRDefault="00BC207C" w:rsidP="00BC207C">
            <w:pPr>
              <w:numPr>
                <w:ilvl w:val="0"/>
                <w:numId w:val="5"/>
              </w:numPr>
            </w:pPr>
            <w:r>
              <w:t>Removed UnsignedAdd (new pointer arithmetic took its place among other things)</w:t>
            </w:r>
          </w:p>
        </w:tc>
      </w:tr>
      <w:tr w:rsidR="00BC207C" w:rsidTr="002376F2">
        <w:tc>
          <w:tcPr>
            <w:tcW w:w="1103" w:type="dxa"/>
            <w:tcBorders>
              <w:top w:val="single" w:sz="4" w:space="0" w:color="000000"/>
              <w:left w:val="single" w:sz="4" w:space="0" w:color="000000"/>
              <w:bottom w:val="single" w:sz="4" w:space="0" w:color="000000"/>
            </w:tcBorders>
            <w:shd w:val="clear" w:color="auto" w:fill="auto"/>
          </w:tcPr>
          <w:p w:rsidR="00BC207C" w:rsidRDefault="00BC207C" w:rsidP="00793178">
            <w:r>
              <w:t>2.0.0</w:t>
            </w:r>
          </w:p>
        </w:tc>
        <w:tc>
          <w:tcPr>
            <w:tcW w:w="1710" w:type="dxa"/>
            <w:tcBorders>
              <w:top w:val="single" w:sz="4" w:space="0" w:color="000000"/>
              <w:left w:val="single" w:sz="4" w:space="0" w:color="000000"/>
              <w:bottom w:val="single" w:sz="4" w:space="0" w:color="000000"/>
            </w:tcBorders>
            <w:shd w:val="clear" w:color="auto" w:fill="auto"/>
          </w:tcPr>
          <w:p w:rsidR="00BC207C" w:rsidRDefault="00BC207C" w:rsidP="00BC207C">
            <w:r>
              <w:t>20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BC207C" w:rsidRDefault="00BC207C" w:rsidP="00BC207C">
            <w:pPr>
              <w:numPr>
                <w:ilvl w:val="0"/>
                <w:numId w:val="5"/>
              </w:numPr>
            </w:pPr>
            <w:r>
              <w:t>Renamed class module from cStringBuilder to clStrings</w:t>
            </w:r>
          </w:p>
          <w:p w:rsidR="00BC207C" w:rsidRDefault="00BC207C" w:rsidP="00BC207C">
            <w:pPr>
              <w:numPr>
                <w:ilvl w:val="0"/>
                <w:numId w:val="5"/>
              </w:numPr>
            </w:pPr>
            <w:r>
              <w:t xml:space="preserve">Added new </w:t>
            </w:r>
            <w:r w:rsidR="000F641B">
              <w:t>function</w:t>
            </w:r>
            <w:r>
              <w:t xml:space="preserve"> ReadWriteTxt for UTF-8 and ANSI file read/writes using the big string or string arrays.</w:t>
            </w:r>
          </w:p>
          <w:p w:rsidR="00BC207C" w:rsidRDefault="00BC207C" w:rsidP="00BC207C">
            <w:pPr>
              <w:numPr>
                <w:ilvl w:val="0"/>
                <w:numId w:val="5"/>
              </w:numPr>
            </w:pPr>
            <w:r>
              <w:t>Added the Sub Split to roughly mimic the VBA Split function but geared toward our big string(s).</w:t>
            </w:r>
          </w:p>
          <w:p w:rsidR="00BC207C" w:rsidRDefault="00BC207C" w:rsidP="00BC207C">
            <w:pPr>
              <w:numPr>
                <w:ilvl w:val="0"/>
                <w:numId w:val="5"/>
              </w:numPr>
            </w:pPr>
            <w:r>
              <w:t>Added QuickSwap to enable extremely fast swapping of two strings.</w:t>
            </w:r>
          </w:p>
          <w:p w:rsidR="00BC207C" w:rsidRDefault="00BC207C" w:rsidP="00BC207C">
            <w:pPr>
              <w:numPr>
                <w:ilvl w:val="0"/>
                <w:numId w:val="5"/>
              </w:numPr>
            </w:pPr>
            <w:r>
              <w:t>Added ReplaceQuotes to enable use of single quotes in strings in lieu of double quotes.</w:t>
            </w:r>
          </w:p>
          <w:p w:rsidR="00A40487" w:rsidRPr="00A60C50" w:rsidRDefault="00BC207C" w:rsidP="00A40487">
            <w:pPr>
              <w:numPr>
                <w:ilvl w:val="0"/>
                <w:numId w:val="5"/>
              </w:numPr>
            </w:pPr>
            <w:r>
              <w:t>Removed last 2 Err.Raise and made all errors go through my ErrCatch routine.</w:t>
            </w:r>
          </w:p>
        </w:tc>
      </w:tr>
      <w:tr w:rsidR="00A40487" w:rsidTr="002376F2">
        <w:tc>
          <w:tcPr>
            <w:tcW w:w="1103" w:type="dxa"/>
            <w:tcBorders>
              <w:top w:val="single" w:sz="4" w:space="0" w:color="000000"/>
              <w:left w:val="single" w:sz="4" w:space="0" w:color="000000"/>
              <w:bottom w:val="single" w:sz="4" w:space="0" w:color="000000"/>
            </w:tcBorders>
            <w:shd w:val="clear" w:color="auto" w:fill="auto"/>
          </w:tcPr>
          <w:p w:rsidR="00A40487" w:rsidRDefault="00A40487" w:rsidP="00793178">
            <w:r>
              <w:t>2.0.1</w:t>
            </w:r>
          </w:p>
        </w:tc>
        <w:tc>
          <w:tcPr>
            <w:tcW w:w="1710" w:type="dxa"/>
            <w:tcBorders>
              <w:top w:val="single" w:sz="4" w:space="0" w:color="000000"/>
              <w:left w:val="single" w:sz="4" w:space="0" w:color="000000"/>
              <w:bottom w:val="single" w:sz="4" w:space="0" w:color="000000"/>
            </w:tcBorders>
            <w:shd w:val="clear" w:color="auto" w:fill="auto"/>
          </w:tcPr>
          <w:p w:rsidR="00A40487" w:rsidRDefault="00A40487" w:rsidP="00BC207C">
            <w:r>
              <w:t>22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A40487" w:rsidRDefault="00A40487" w:rsidP="00BC207C">
            <w:pPr>
              <w:numPr>
                <w:ilvl w:val="0"/>
                <w:numId w:val="5"/>
              </w:numPr>
            </w:pPr>
            <w:r>
              <w:t>Replaced public Delim variable with Get/Let Delim procedures and limited the size of the delimiter to either 1 or 2 characters.</w:t>
            </w:r>
          </w:p>
          <w:p w:rsidR="00A63E03" w:rsidRDefault="00A63E03" w:rsidP="00BC207C">
            <w:pPr>
              <w:numPr>
                <w:ilvl w:val="0"/>
                <w:numId w:val="5"/>
              </w:numPr>
            </w:pPr>
            <w:r>
              <w:t>Removed QuickSwap (likely not used much) and put into its own .BAS file</w:t>
            </w:r>
          </w:p>
          <w:p w:rsidR="00A63E03" w:rsidRDefault="00A63E03" w:rsidP="00BC207C">
            <w:pPr>
              <w:numPr>
                <w:ilvl w:val="0"/>
                <w:numId w:val="5"/>
              </w:numPr>
            </w:pPr>
            <w:r>
              <w:t>Modified Split to work with BigString only</w:t>
            </w:r>
          </w:p>
          <w:p w:rsidR="00A63E03" w:rsidRDefault="00A63E03" w:rsidP="00BC207C">
            <w:pPr>
              <w:numPr>
                <w:ilvl w:val="0"/>
                <w:numId w:val="5"/>
              </w:numPr>
            </w:pPr>
            <w:r>
              <w:t>Incorporated ReplaceQuotes into SubstStr into module mUCCore</w:t>
            </w:r>
          </w:p>
          <w:p w:rsidR="00A63E03" w:rsidRDefault="00A63E03" w:rsidP="00BC207C">
            <w:pPr>
              <w:numPr>
                <w:ilvl w:val="0"/>
                <w:numId w:val="5"/>
              </w:numPr>
            </w:pPr>
            <w:r>
              <w:t xml:space="preserve">Found and </w:t>
            </w:r>
            <w:r w:rsidR="000F641B">
              <w:t>eliminated</w:t>
            </w:r>
            <w:r>
              <w:t xml:space="preserve"> one more Err.Raise</w:t>
            </w:r>
          </w:p>
        </w:tc>
      </w:tr>
      <w:tr w:rsidR="004067AB" w:rsidTr="002376F2">
        <w:tc>
          <w:tcPr>
            <w:tcW w:w="1103" w:type="dxa"/>
            <w:tcBorders>
              <w:top w:val="single" w:sz="4" w:space="0" w:color="000000"/>
              <w:left w:val="single" w:sz="4" w:space="0" w:color="000000"/>
              <w:bottom w:val="single" w:sz="4" w:space="0" w:color="000000"/>
            </w:tcBorders>
            <w:shd w:val="clear" w:color="auto" w:fill="auto"/>
          </w:tcPr>
          <w:p w:rsidR="004067AB" w:rsidRDefault="004067AB" w:rsidP="00793178">
            <w:r>
              <w:t>2.1.0</w:t>
            </w:r>
          </w:p>
        </w:tc>
        <w:tc>
          <w:tcPr>
            <w:tcW w:w="1710" w:type="dxa"/>
            <w:tcBorders>
              <w:top w:val="single" w:sz="4" w:space="0" w:color="000000"/>
              <w:left w:val="single" w:sz="4" w:space="0" w:color="000000"/>
              <w:bottom w:val="single" w:sz="4" w:space="0" w:color="000000"/>
            </w:tcBorders>
            <w:shd w:val="clear" w:color="auto" w:fill="auto"/>
          </w:tcPr>
          <w:p w:rsidR="004067AB" w:rsidRDefault="004067AB" w:rsidP="00BC207C">
            <w:r>
              <w:t>26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4067AB" w:rsidRDefault="004067AB" w:rsidP="004067AB">
            <w:pPr>
              <w:numPr>
                <w:ilvl w:val="0"/>
                <w:numId w:val="5"/>
              </w:numPr>
            </w:pPr>
            <w:r w:rsidRPr="004067AB">
              <w:t>Broke ReadWriteTxt into ReadTextFile and WriteTextFile</w:t>
            </w:r>
          </w:p>
        </w:tc>
      </w:tr>
      <w:tr w:rsidR="004067AB" w:rsidTr="002376F2">
        <w:tc>
          <w:tcPr>
            <w:tcW w:w="1103" w:type="dxa"/>
            <w:tcBorders>
              <w:top w:val="single" w:sz="4" w:space="0" w:color="000000"/>
              <w:left w:val="single" w:sz="4" w:space="0" w:color="000000"/>
              <w:bottom w:val="single" w:sz="4" w:space="0" w:color="000000"/>
            </w:tcBorders>
            <w:shd w:val="clear" w:color="auto" w:fill="auto"/>
          </w:tcPr>
          <w:p w:rsidR="004067AB" w:rsidRDefault="004067AB" w:rsidP="00793178">
            <w:r>
              <w:t>2.1.1</w:t>
            </w:r>
          </w:p>
        </w:tc>
        <w:tc>
          <w:tcPr>
            <w:tcW w:w="1710" w:type="dxa"/>
            <w:tcBorders>
              <w:top w:val="single" w:sz="4" w:space="0" w:color="000000"/>
              <w:left w:val="single" w:sz="4" w:space="0" w:color="000000"/>
              <w:bottom w:val="single" w:sz="4" w:space="0" w:color="000000"/>
            </w:tcBorders>
            <w:shd w:val="clear" w:color="auto" w:fill="auto"/>
          </w:tcPr>
          <w:p w:rsidR="004067AB" w:rsidRDefault="004067AB" w:rsidP="00BC207C">
            <w:r>
              <w:t>29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4067AB" w:rsidRDefault="004067AB" w:rsidP="004067AB">
            <w:pPr>
              <w:numPr>
                <w:ilvl w:val="0"/>
                <w:numId w:val="5"/>
              </w:numPr>
            </w:pPr>
            <w:r>
              <w:t>Fixed documentation</w:t>
            </w:r>
          </w:p>
          <w:p w:rsidR="004067AB" w:rsidRDefault="004067AB" w:rsidP="004067AB">
            <w:pPr>
              <w:numPr>
                <w:ilvl w:val="0"/>
                <w:numId w:val="5"/>
              </w:numPr>
            </w:pPr>
            <w:r>
              <w:lastRenderedPageBreak/>
              <w:t>ReadTextFile had returned 0 if successful &amp; returned string array. Now function result is # bytes (</w:t>
            </w:r>
            <w:r w:rsidR="000F641B">
              <w:t>including</w:t>
            </w:r>
            <w:r>
              <w:t xml:space="preserve"> EOL </w:t>
            </w:r>
            <w:r w:rsidR="000F641B">
              <w:t>delimiters</w:t>
            </w:r>
            <w:r>
              <w:t>)</w:t>
            </w:r>
          </w:p>
          <w:p w:rsidR="004067AB" w:rsidRPr="004067AB" w:rsidRDefault="004067AB" w:rsidP="004067AB">
            <w:pPr>
              <w:numPr>
                <w:ilvl w:val="0"/>
                <w:numId w:val="5"/>
              </w:numPr>
            </w:pPr>
            <w:r>
              <w:t>Broadened some error numbers that had been shared in ReadTextFile and WriteTextFile</w:t>
            </w:r>
          </w:p>
        </w:tc>
      </w:tr>
      <w:tr w:rsidR="004067AB" w:rsidTr="002376F2">
        <w:tc>
          <w:tcPr>
            <w:tcW w:w="1103" w:type="dxa"/>
            <w:tcBorders>
              <w:top w:val="single" w:sz="4" w:space="0" w:color="000000"/>
              <w:left w:val="single" w:sz="4" w:space="0" w:color="000000"/>
              <w:bottom w:val="single" w:sz="4" w:space="0" w:color="000000"/>
            </w:tcBorders>
            <w:shd w:val="clear" w:color="auto" w:fill="auto"/>
          </w:tcPr>
          <w:p w:rsidR="004067AB" w:rsidRDefault="004067AB" w:rsidP="00793178">
            <w:r>
              <w:lastRenderedPageBreak/>
              <w:t>2.2.0</w:t>
            </w:r>
          </w:p>
        </w:tc>
        <w:tc>
          <w:tcPr>
            <w:tcW w:w="1710" w:type="dxa"/>
            <w:tcBorders>
              <w:top w:val="single" w:sz="4" w:space="0" w:color="000000"/>
              <w:left w:val="single" w:sz="4" w:space="0" w:color="000000"/>
              <w:bottom w:val="single" w:sz="4" w:space="0" w:color="000000"/>
            </w:tcBorders>
            <w:shd w:val="clear" w:color="auto" w:fill="auto"/>
          </w:tcPr>
          <w:p w:rsidR="004067AB" w:rsidRDefault="004067AB" w:rsidP="00BC207C">
            <w:r>
              <w:t>30 Jun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4067AB" w:rsidRDefault="004067AB" w:rsidP="004067AB">
            <w:pPr>
              <w:numPr>
                <w:ilvl w:val="0"/>
                <w:numId w:val="5"/>
              </w:numPr>
            </w:pPr>
            <w:r>
              <w:t>Many bug fixes</w:t>
            </w:r>
          </w:p>
          <w:p w:rsidR="004067AB" w:rsidRDefault="004067AB" w:rsidP="004067AB">
            <w:pPr>
              <w:numPr>
                <w:ilvl w:val="0"/>
                <w:numId w:val="5"/>
              </w:numPr>
            </w:pPr>
            <w:r>
              <w:t>Incorporated ANSI file types including searching for file type given no BOM or whether UTF8 or ANSI</w:t>
            </w:r>
          </w:p>
        </w:tc>
      </w:tr>
      <w:tr w:rsidR="00831B39" w:rsidTr="002376F2">
        <w:tc>
          <w:tcPr>
            <w:tcW w:w="1103" w:type="dxa"/>
            <w:tcBorders>
              <w:top w:val="single" w:sz="4" w:space="0" w:color="000000"/>
              <w:left w:val="single" w:sz="4" w:space="0" w:color="000000"/>
              <w:bottom w:val="single" w:sz="4" w:space="0" w:color="000000"/>
            </w:tcBorders>
            <w:shd w:val="clear" w:color="auto" w:fill="auto"/>
          </w:tcPr>
          <w:p w:rsidR="00831B39" w:rsidRDefault="00831B39" w:rsidP="00793178">
            <w:r>
              <w:t>2.2.1</w:t>
            </w:r>
          </w:p>
        </w:tc>
        <w:tc>
          <w:tcPr>
            <w:tcW w:w="1710" w:type="dxa"/>
            <w:tcBorders>
              <w:top w:val="single" w:sz="4" w:space="0" w:color="000000"/>
              <w:left w:val="single" w:sz="4" w:space="0" w:color="000000"/>
              <w:bottom w:val="single" w:sz="4" w:space="0" w:color="000000"/>
            </w:tcBorders>
            <w:shd w:val="clear" w:color="auto" w:fill="auto"/>
          </w:tcPr>
          <w:p w:rsidR="00831B39" w:rsidRDefault="00831B39" w:rsidP="00BC207C">
            <w:r>
              <w:t>2 Jul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831B39" w:rsidRDefault="00831B39" w:rsidP="00837D77">
            <w:pPr>
              <w:numPr>
                <w:ilvl w:val="0"/>
                <w:numId w:val="5"/>
              </w:numPr>
            </w:pPr>
            <w:r>
              <w:t>Fixed some LargeAddressAware issues (</w:t>
            </w:r>
            <w:r w:rsidR="00933EBC">
              <w:t>see discussion of LAA in the documentation for module mUCC</w:t>
            </w:r>
            <w:r w:rsidR="00837D77">
              <w:t>o</w:t>
            </w:r>
            <w:r w:rsidR="00933EBC">
              <w:t>re).</w:t>
            </w:r>
          </w:p>
        </w:tc>
      </w:tr>
      <w:tr w:rsidR="001D729A" w:rsidTr="002376F2">
        <w:tc>
          <w:tcPr>
            <w:tcW w:w="1103" w:type="dxa"/>
            <w:tcBorders>
              <w:top w:val="single" w:sz="4" w:space="0" w:color="000000"/>
              <w:left w:val="single" w:sz="4" w:space="0" w:color="000000"/>
              <w:bottom w:val="single" w:sz="4" w:space="0" w:color="000000"/>
            </w:tcBorders>
            <w:shd w:val="clear" w:color="auto" w:fill="auto"/>
          </w:tcPr>
          <w:p w:rsidR="001D729A" w:rsidRDefault="001D729A" w:rsidP="00793178">
            <w:r>
              <w:t>2.2.2</w:t>
            </w:r>
          </w:p>
        </w:tc>
        <w:tc>
          <w:tcPr>
            <w:tcW w:w="1710" w:type="dxa"/>
            <w:tcBorders>
              <w:top w:val="single" w:sz="4" w:space="0" w:color="000000"/>
              <w:left w:val="single" w:sz="4" w:space="0" w:color="000000"/>
              <w:bottom w:val="single" w:sz="4" w:space="0" w:color="000000"/>
            </w:tcBorders>
            <w:shd w:val="clear" w:color="auto" w:fill="auto"/>
          </w:tcPr>
          <w:p w:rsidR="001D729A" w:rsidRDefault="001D729A" w:rsidP="00BC207C">
            <w:r>
              <w:t>11 Jul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1D729A" w:rsidRDefault="001D729A" w:rsidP="001D729A">
            <w:pPr>
              <w:numPr>
                <w:ilvl w:val="0"/>
                <w:numId w:val="5"/>
              </w:numPr>
            </w:pPr>
            <w:r w:rsidRPr="001D729A">
              <w:t>Adjusted code to fit renaming myQuickOpen in mUCCore to FileCreateOrOpen</w:t>
            </w:r>
            <w:r>
              <w:t>.</w:t>
            </w:r>
          </w:p>
        </w:tc>
      </w:tr>
      <w:tr w:rsidR="006A631F" w:rsidTr="002376F2">
        <w:tc>
          <w:tcPr>
            <w:tcW w:w="1103" w:type="dxa"/>
            <w:tcBorders>
              <w:top w:val="single" w:sz="4" w:space="0" w:color="000000"/>
              <w:left w:val="single" w:sz="4" w:space="0" w:color="000000"/>
              <w:bottom w:val="single" w:sz="4" w:space="0" w:color="000000"/>
            </w:tcBorders>
            <w:shd w:val="clear" w:color="auto" w:fill="auto"/>
          </w:tcPr>
          <w:p w:rsidR="006A631F" w:rsidRDefault="006A631F" w:rsidP="00793178">
            <w:r>
              <w:t>2.2.3</w:t>
            </w:r>
          </w:p>
        </w:tc>
        <w:tc>
          <w:tcPr>
            <w:tcW w:w="1710" w:type="dxa"/>
            <w:tcBorders>
              <w:top w:val="single" w:sz="4" w:space="0" w:color="000000"/>
              <w:left w:val="single" w:sz="4" w:space="0" w:color="000000"/>
              <w:bottom w:val="single" w:sz="4" w:space="0" w:color="000000"/>
            </w:tcBorders>
            <w:shd w:val="clear" w:color="auto" w:fill="auto"/>
          </w:tcPr>
          <w:p w:rsidR="006A631F" w:rsidRDefault="006A631F" w:rsidP="00BC207C">
            <w:r>
              <w:t>12 Jul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6A631F" w:rsidRPr="001D729A" w:rsidRDefault="006A631F" w:rsidP="006A631F">
            <w:pPr>
              <w:numPr>
                <w:ilvl w:val="0"/>
                <w:numId w:val="5"/>
              </w:numPr>
            </w:pPr>
            <w:r w:rsidRPr="006A631F">
              <w:t>SetFilePtr listed in documentation</w:t>
            </w:r>
          </w:p>
        </w:tc>
      </w:tr>
      <w:tr w:rsidR="006A631F" w:rsidTr="002376F2">
        <w:tc>
          <w:tcPr>
            <w:tcW w:w="1103" w:type="dxa"/>
            <w:tcBorders>
              <w:top w:val="single" w:sz="4" w:space="0" w:color="000000"/>
              <w:left w:val="single" w:sz="4" w:space="0" w:color="000000"/>
              <w:bottom w:val="single" w:sz="4" w:space="0" w:color="000000"/>
            </w:tcBorders>
            <w:shd w:val="clear" w:color="auto" w:fill="auto"/>
          </w:tcPr>
          <w:p w:rsidR="006A631F" w:rsidRDefault="006A631F" w:rsidP="00793178">
            <w:r>
              <w:t>2.2.4</w:t>
            </w:r>
          </w:p>
        </w:tc>
        <w:tc>
          <w:tcPr>
            <w:tcW w:w="1710" w:type="dxa"/>
            <w:tcBorders>
              <w:top w:val="single" w:sz="4" w:space="0" w:color="000000"/>
              <w:left w:val="single" w:sz="4" w:space="0" w:color="000000"/>
              <w:bottom w:val="single" w:sz="4" w:space="0" w:color="000000"/>
            </w:tcBorders>
            <w:shd w:val="clear" w:color="auto" w:fill="auto"/>
          </w:tcPr>
          <w:p w:rsidR="006A631F" w:rsidRDefault="002F7D06" w:rsidP="002F7D06">
            <w:r>
              <w:t>30</w:t>
            </w:r>
            <w:r w:rsidR="006A631F">
              <w:t xml:space="preserve"> Jul 2018</w:t>
            </w:r>
          </w:p>
        </w:tc>
        <w:tc>
          <w:tcPr>
            <w:tcW w:w="7987" w:type="dxa"/>
            <w:tcBorders>
              <w:top w:val="single" w:sz="4" w:space="0" w:color="000000"/>
              <w:left w:val="single" w:sz="4" w:space="0" w:color="000000"/>
              <w:bottom w:val="single" w:sz="4" w:space="0" w:color="000000"/>
              <w:right w:val="single" w:sz="4" w:space="0" w:color="000000"/>
            </w:tcBorders>
            <w:shd w:val="clear" w:color="auto" w:fill="auto"/>
          </w:tcPr>
          <w:p w:rsidR="006A631F" w:rsidRDefault="006A631F" w:rsidP="006A631F">
            <w:pPr>
              <w:numPr>
                <w:ilvl w:val="0"/>
                <w:numId w:val="5"/>
              </w:numPr>
            </w:pPr>
            <w:r>
              <w:t>Changed some parameters in Insert Sub</w:t>
            </w:r>
          </w:p>
          <w:p w:rsidR="006A631F" w:rsidRDefault="006A631F" w:rsidP="006A631F">
            <w:pPr>
              <w:numPr>
                <w:ilvl w:val="0"/>
                <w:numId w:val="5"/>
              </w:numPr>
            </w:pPr>
            <w:r>
              <w:t>Didn't have Split in list of Public routines above</w:t>
            </w:r>
          </w:p>
          <w:p w:rsidR="006A631F" w:rsidRDefault="006A631F" w:rsidP="006A631F">
            <w:pPr>
              <w:numPr>
                <w:ilvl w:val="0"/>
                <w:numId w:val="5"/>
              </w:numPr>
            </w:pPr>
            <w:r>
              <w:t>Added ReadBinaryFile and WriteBinaryFile</w:t>
            </w:r>
          </w:p>
          <w:p w:rsidR="006A631F" w:rsidRDefault="006A631F" w:rsidP="006A631F">
            <w:pPr>
              <w:numPr>
                <w:ilvl w:val="0"/>
                <w:numId w:val="5"/>
              </w:numPr>
            </w:pPr>
            <w:r>
              <w:t xml:space="preserve">Added CloseOpenHandle so that you can close </w:t>
            </w:r>
            <w:r w:rsidR="000F641B">
              <w:t>any</w:t>
            </w:r>
            <w:r>
              <w:t xml:space="preserve"> open m_RWFileHandle that may be open &amp; modified Terminate sub to call this new CloseOpenHandle sub.</w:t>
            </w:r>
          </w:p>
          <w:p w:rsidR="006A631F" w:rsidRPr="006A631F" w:rsidRDefault="006A631F" w:rsidP="006A631F">
            <w:pPr>
              <w:numPr>
                <w:ilvl w:val="0"/>
                <w:numId w:val="5"/>
              </w:numPr>
            </w:pPr>
            <w:r>
              <w:t>Cleaned up code &amp; comments</w:t>
            </w:r>
          </w:p>
        </w:tc>
      </w:tr>
    </w:tbl>
    <w:p w:rsidR="002B5DD2" w:rsidRDefault="002B5DD2" w:rsidP="003C04F2"/>
    <w:sectPr w:rsidR="002B5DD2" w:rsidSect="002376F2">
      <w:pgSz w:w="12240" w:h="15840"/>
      <w:pgMar w:top="1008" w:right="864" w:bottom="720" w:left="864"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bullet"/>
      <w:lvlText w:val=""/>
      <w:lvlJc w:val="left"/>
      <w:pPr>
        <w:tabs>
          <w:tab w:val="num" w:pos="360"/>
        </w:tabs>
        <w:ind w:left="288" w:hanging="288"/>
      </w:pPr>
      <w:rPr>
        <w:rFonts w:ascii="Wingdings" w:hAnsi="Wingdings" w:cs="Wingdings" w:hint="default"/>
      </w:rPr>
    </w:lvl>
  </w:abstractNum>
  <w:abstractNum w:abstractNumId="2">
    <w:nsid w:val="00000003"/>
    <w:multiLevelType w:val="singleLevel"/>
    <w:tmpl w:val="00000003"/>
    <w:name w:val="WW8Num2"/>
    <w:lvl w:ilvl="0">
      <w:start w:val="1"/>
      <w:numFmt w:val="bullet"/>
      <w:lvlText w:val=""/>
      <w:lvlJc w:val="left"/>
      <w:pPr>
        <w:tabs>
          <w:tab w:val="num" w:pos="360"/>
        </w:tabs>
        <w:ind w:left="360" w:hanging="360"/>
      </w:pPr>
      <w:rPr>
        <w:rFonts w:ascii="Wingdings" w:hAnsi="Wingdings" w:cs="Wingdings" w:hint="default"/>
      </w:rPr>
    </w:lvl>
  </w:abstractNum>
  <w:abstractNum w:abstractNumId="3">
    <w:nsid w:val="00000004"/>
    <w:multiLevelType w:val="multilevel"/>
    <w:tmpl w:val="00000004"/>
    <w:name w:val="WW8Num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00000005"/>
    <w:multiLevelType w:val="singleLevel"/>
    <w:tmpl w:val="00000005"/>
    <w:name w:val="WW8Num7"/>
    <w:lvl w:ilvl="0">
      <w:start w:val="1"/>
      <w:numFmt w:val="bullet"/>
      <w:lvlText w:val=""/>
      <w:lvlJc w:val="left"/>
      <w:pPr>
        <w:tabs>
          <w:tab w:val="num" w:pos="360"/>
        </w:tabs>
        <w:ind w:left="360" w:hanging="360"/>
      </w:pPr>
      <w:rPr>
        <w:rFonts w:ascii="Wingdings" w:hAnsi="Wingdings" w:cs="Wingdings" w:hint="default"/>
      </w:rPr>
    </w:lvl>
  </w:abstractNum>
  <w:abstractNum w:abstractNumId="5">
    <w:nsid w:val="00000006"/>
    <w:multiLevelType w:val="singleLevel"/>
    <w:tmpl w:val="00000006"/>
    <w:name w:val="WW8Num9"/>
    <w:lvl w:ilvl="0">
      <w:start w:val="1"/>
      <w:numFmt w:val="bullet"/>
      <w:lvlText w:val=""/>
      <w:lvlJc w:val="left"/>
      <w:pPr>
        <w:tabs>
          <w:tab w:val="num" w:pos="360"/>
        </w:tabs>
        <w:ind w:left="360" w:hanging="360"/>
      </w:pPr>
      <w:rPr>
        <w:rFonts w:ascii="Wingdings" w:hAnsi="Wingdings" w:cs="Wingdings" w:hint="default"/>
      </w:rPr>
    </w:lvl>
  </w:abstractNum>
  <w:abstractNum w:abstractNumId="6">
    <w:nsid w:val="113F4026"/>
    <w:multiLevelType w:val="hybridMultilevel"/>
    <w:tmpl w:val="57F6104A"/>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004249"/>
    <w:multiLevelType w:val="hybridMultilevel"/>
    <w:tmpl w:val="C8FE3A54"/>
    <w:lvl w:ilvl="0" w:tplc="C412A1E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752D00"/>
    <w:multiLevelType w:val="hybridMultilevel"/>
    <w:tmpl w:val="1DD6025E"/>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813584"/>
    <w:multiLevelType w:val="hybridMultilevel"/>
    <w:tmpl w:val="84A664E4"/>
    <w:lvl w:ilvl="0" w:tplc="79E818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F80350"/>
    <w:multiLevelType w:val="hybridMultilevel"/>
    <w:tmpl w:val="2B3E76CC"/>
    <w:lvl w:ilvl="0" w:tplc="B41621C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8F1558"/>
    <w:multiLevelType w:val="hybridMultilevel"/>
    <w:tmpl w:val="F84ABB5A"/>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F40746"/>
    <w:multiLevelType w:val="multilevel"/>
    <w:tmpl w:val="0000000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240696"/>
    <w:multiLevelType w:val="hybridMultilevel"/>
    <w:tmpl w:val="C084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8073CC"/>
    <w:multiLevelType w:val="hybridMultilevel"/>
    <w:tmpl w:val="451A6C1E"/>
    <w:lvl w:ilvl="0" w:tplc="3D6242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514B50"/>
    <w:multiLevelType w:val="hybridMultilevel"/>
    <w:tmpl w:val="4D18E41A"/>
    <w:lvl w:ilvl="0" w:tplc="B88697B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9081AAF"/>
    <w:multiLevelType w:val="hybridMultilevel"/>
    <w:tmpl w:val="D8968BFE"/>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F431E8"/>
    <w:multiLevelType w:val="hybridMultilevel"/>
    <w:tmpl w:val="8140184A"/>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CE567E"/>
    <w:multiLevelType w:val="hybridMultilevel"/>
    <w:tmpl w:val="D548A510"/>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2F74D1"/>
    <w:multiLevelType w:val="hybridMultilevel"/>
    <w:tmpl w:val="277895F2"/>
    <w:lvl w:ilvl="0" w:tplc="2E90D2D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716C41"/>
    <w:multiLevelType w:val="hybridMultilevel"/>
    <w:tmpl w:val="74C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7"/>
  </w:num>
  <w:num w:numId="9">
    <w:abstractNumId w:val="11"/>
  </w:num>
  <w:num w:numId="10">
    <w:abstractNumId w:val="13"/>
  </w:num>
  <w:num w:numId="11">
    <w:abstractNumId w:val="20"/>
  </w:num>
  <w:num w:numId="12">
    <w:abstractNumId w:val="8"/>
  </w:num>
  <w:num w:numId="13">
    <w:abstractNumId w:val="16"/>
  </w:num>
  <w:num w:numId="14">
    <w:abstractNumId w:val="18"/>
  </w:num>
  <w:num w:numId="15">
    <w:abstractNumId w:val="17"/>
  </w:num>
  <w:num w:numId="16">
    <w:abstractNumId w:val="12"/>
  </w:num>
  <w:num w:numId="17">
    <w:abstractNumId w:val="9"/>
  </w:num>
  <w:num w:numId="18">
    <w:abstractNumId w:val="6"/>
  </w:num>
  <w:num w:numId="19">
    <w:abstractNumId w:val="10"/>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isplayBackgroundShape/>
  <w:embedSystemFonts/>
  <w:hideSpellingErrors/>
  <w:hideGrammaticalErrors/>
  <w:proofState w:spelling="clean" w:grammar="clean"/>
  <w:stylePaneFormatFilter w:val="0428" w:allStyles="0" w:customStyles="0" w:latentStyles="0" w:stylesInUse="1" w:headingStyles="1" w:numberingStyles="0" w:tableStyles="0" w:directFormattingOnRuns="0" w:directFormattingOnParagraphs="0" w:directFormattingOnNumbering="1" w:directFormattingOnTables="0" w:clearFormatting="0" w:top3HeadingStyles="0" w:visibleStyles="0" w:alternateStyleNames="0"/>
  <w:defaultTabStop w:val="36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29D"/>
    <w:rsid w:val="00002CE2"/>
    <w:rsid w:val="00010BD1"/>
    <w:rsid w:val="0001495B"/>
    <w:rsid w:val="00016072"/>
    <w:rsid w:val="000171FF"/>
    <w:rsid w:val="0002179C"/>
    <w:rsid w:val="00021D17"/>
    <w:rsid w:val="000231DC"/>
    <w:rsid w:val="00024D96"/>
    <w:rsid w:val="000316F7"/>
    <w:rsid w:val="00032021"/>
    <w:rsid w:val="00040362"/>
    <w:rsid w:val="00040AD8"/>
    <w:rsid w:val="00042125"/>
    <w:rsid w:val="0004636A"/>
    <w:rsid w:val="00052F67"/>
    <w:rsid w:val="00054CA0"/>
    <w:rsid w:val="000556A3"/>
    <w:rsid w:val="00060AC0"/>
    <w:rsid w:val="00065736"/>
    <w:rsid w:val="00071FBF"/>
    <w:rsid w:val="00077307"/>
    <w:rsid w:val="00083F0B"/>
    <w:rsid w:val="00085BB4"/>
    <w:rsid w:val="000861C4"/>
    <w:rsid w:val="00090330"/>
    <w:rsid w:val="00091F43"/>
    <w:rsid w:val="00092380"/>
    <w:rsid w:val="00092FE7"/>
    <w:rsid w:val="00094256"/>
    <w:rsid w:val="000B4A99"/>
    <w:rsid w:val="000C2E26"/>
    <w:rsid w:val="000C7C40"/>
    <w:rsid w:val="000D1943"/>
    <w:rsid w:val="000D211E"/>
    <w:rsid w:val="000D22CA"/>
    <w:rsid w:val="000F1EBC"/>
    <w:rsid w:val="000F57F7"/>
    <w:rsid w:val="000F5C28"/>
    <w:rsid w:val="000F641B"/>
    <w:rsid w:val="001039CD"/>
    <w:rsid w:val="00112730"/>
    <w:rsid w:val="00127A8B"/>
    <w:rsid w:val="0013197C"/>
    <w:rsid w:val="00133ECE"/>
    <w:rsid w:val="00134AEA"/>
    <w:rsid w:val="0013583E"/>
    <w:rsid w:val="00135A76"/>
    <w:rsid w:val="001366CD"/>
    <w:rsid w:val="00140FFA"/>
    <w:rsid w:val="00144AB8"/>
    <w:rsid w:val="00146C44"/>
    <w:rsid w:val="00153A65"/>
    <w:rsid w:val="0017084B"/>
    <w:rsid w:val="00173A7A"/>
    <w:rsid w:val="00190DF2"/>
    <w:rsid w:val="001912F9"/>
    <w:rsid w:val="00192D80"/>
    <w:rsid w:val="00194576"/>
    <w:rsid w:val="00195940"/>
    <w:rsid w:val="001972CC"/>
    <w:rsid w:val="001A30E8"/>
    <w:rsid w:val="001A5AE3"/>
    <w:rsid w:val="001A65D3"/>
    <w:rsid w:val="001B1514"/>
    <w:rsid w:val="001B156E"/>
    <w:rsid w:val="001B53BC"/>
    <w:rsid w:val="001C36AB"/>
    <w:rsid w:val="001C6721"/>
    <w:rsid w:val="001C6754"/>
    <w:rsid w:val="001C73AE"/>
    <w:rsid w:val="001D0ED7"/>
    <w:rsid w:val="001D415D"/>
    <w:rsid w:val="001D6B72"/>
    <w:rsid w:val="001D729A"/>
    <w:rsid w:val="001D745B"/>
    <w:rsid w:val="001D7FB8"/>
    <w:rsid w:val="001E32A3"/>
    <w:rsid w:val="001E643B"/>
    <w:rsid w:val="001F6BC9"/>
    <w:rsid w:val="00201119"/>
    <w:rsid w:val="00201C0E"/>
    <w:rsid w:val="00202E72"/>
    <w:rsid w:val="00203EEC"/>
    <w:rsid w:val="00216C76"/>
    <w:rsid w:val="00225AD2"/>
    <w:rsid w:val="002263BB"/>
    <w:rsid w:val="00226862"/>
    <w:rsid w:val="00226A64"/>
    <w:rsid w:val="00226E66"/>
    <w:rsid w:val="002376F2"/>
    <w:rsid w:val="002427F4"/>
    <w:rsid w:val="00246246"/>
    <w:rsid w:val="002470CC"/>
    <w:rsid w:val="00251FC5"/>
    <w:rsid w:val="0026036E"/>
    <w:rsid w:val="00265F7B"/>
    <w:rsid w:val="00274437"/>
    <w:rsid w:val="0029381C"/>
    <w:rsid w:val="0029409B"/>
    <w:rsid w:val="002941CE"/>
    <w:rsid w:val="002978D1"/>
    <w:rsid w:val="002A404F"/>
    <w:rsid w:val="002A43A3"/>
    <w:rsid w:val="002B5DD2"/>
    <w:rsid w:val="002B6DE0"/>
    <w:rsid w:val="002C0269"/>
    <w:rsid w:val="002C3E39"/>
    <w:rsid w:val="002C5F8A"/>
    <w:rsid w:val="002E43CC"/>
    <w:rsid w:val="002E60A8"/>
    <w:rsid w:val="002F248E"/>
    <w:rsid w:val="002F3FB0"/>
    <w:rsid w:val="002F7D06"/>
    <w:rsid w:val="00300DCD"/>
    <w:rsid w:val="003013D0"/>
    <w:rsid w:val="00310CCC"/>
    <w:rsid w:val="00311A32"/>
    <w:rsid w:val="0031298A"/>
    <w:rsid w:val="0031397B"/>
    <w:rsid w:val="00320B57"/>
    <w:rsid w:val="0032181C"/>
    <w:rsid w:val="00322414"/>
    <w:rsid w:val="003229D3"/>
    <w:rsid w:val="00323043"/>
    <w:rsid w:val="00323FF5"/>
    <w:rsid w:val="00330727"/>
    <w:rsid w:val="00330E36"/>
    <w:rsid w:val="00334A10"/>
    <w:rsid w:val="003511E3"/>
    <w:rsid w:val="00363512"/>
    <w:rsid w:val="00365C5B"/>
    <w:rsid w:val="00371CD9"/>
    <w:rsid w:val="00372344"/>
    <w:rsid w:val="0037360D"/>
    <w:rsid w:val="00381506"/>
    <w:rsid w:val="00392E8D"/>
    <w:rsid w:val="003A08A6"/>
    <w:rsid w:val="003A587E"/>
    <w:rsid w:val="003B0073"/>
    <w:rsid w:val="003B0F14"/>
    <w:rsid w:val="003C04F2"/>
    <w:rsid w:val="003D3D48"/>
    <w:rsid w:val="003E4213"/>
    <w:rsid w:val="003E5D5C"/>
    <w:rsid w:val="00402347"/>
    <w:rsid w:val="004067AB"/>
    <w:rsid w:val="00416051"/>
    <w:rsid w:val="004216E5"/>
    <w:rsid w:val="00426857"/>
    <w:rsid w:val="00431CB8"/>
    <w:rsid w:val="00437C5C"/>
    <w:rsid w:val="00447F51"/>
    <w:rsid w:val="00461CA2"/>
    <w:rsid w:val="0046437A"/>
    <w:rsid w:val="004667A1"/>
    <w:rsid w:val="00470890"/>
    <w:rsid w:val="00470B6F"/>
    <w:rsid w:val="00470CDB"/>
    <w:rsid w:val="004818CE"/>
    <w:rsid w:val="00483F4F"/>
    <w:rsid w:val="00487B0C"/>
    <w:rsid w:val="00490C7D"/>
    <w:rsid w:val="004926F7"/>
    <w:rsid w:val="004930AD"/>
    <w:rsid w:val="00497F4F"/>
    <w:rsid w:val="004A2A67"/>
    <w:rsid w:val="004B2B60"/>
    <w:rsid w:val="004B5302"/>
    <w:rsid w:val="004B57C5"/>
    <w:rsid w:val="004D5938"/>
    <w:rsid w:val="004D5E60"/>
    <w:rsid w:val="004D7BEF"/>
    <w:rsid w:val="004E0F99"/>
    <w:rsid w:val="004E1ACF"/>
    <w:rsid w:val="004F2EF5"/>
    <w:rsid w:val="00500252"/>
    <w:rsid w:val="00504196"/>
    <w:rsid w:val="00507457"/>
    <w:rsid w:val="00513D25"/>
    <w:rsid w:val="00516BEB"/>
    <w:rsid w:val="00521DFD"/>
    <w:rsid w:val="0054075A"/>
    <w:rsid w:val="00544950"/>
    <w:rsid w:val="0054522A"/>
    <w:rsid w:val="00550295"/>
    <w:rsid w:val="00553209"/>
    <w:rsid w:val="005541C6"/>
    <w:rsid w:val="005623FC"/>
    <w:rsid w:val="00564569"/>
    <w:rsid w:val="00564B18"/>
    <w:rsid w:val="005705A0"/>
    <w:rsid w:val="00581540"/>
    <w:rsid w:val="0058686B"/>
    <w:rsid w:val="00595BC0"/>
    <w:rsid w:val="005A0929"/>
    <w:rsid w:val="005A0967"/>
    <w:rsid w:val="005A1685"/>
    <w:rsid w:val="005B53DF"/>
    <w:rsid w:val="005C0954"/>
    <w:rsid w:val="005C3D4C"/>
    <w:rsid w:val="005C5C55"/>
    <w:rsid w:val="005D18A7"/>
    <w:rsid w:val="005D3C16"/>
    <w:rsid w:val="005E2C80"/>
    <w:rsid w:val="005E40CB"/>
    <w:rsid w:val="005E49A7"/>
    <w:rsid w:val="005E5EED"/>
    <w:rsid w:val="005E6A2C"/>
    <w:rsid w:val="005F6CE8"/>
    <w:rsid w:val="00605772"/>
    <w:rsid w:val="00606B5D"/>
    <w:rsid w:val="006103B7"/>
    <w:rsid w:val="00612194"/>
    <w:rsid w:val="00613CE7"/>
    <w:rsid w:val="00621969"/>
    <w:rsid w:val="006224B7"/>
    <w:rsid w:val="00622A21"/>
    <w:rsid w:val="00630B9E"/>
    <w:rsid w:val="006518C0"/>
    <w:rsid w:val="006551C0"/>
    <w:rsid w:val="006618AB"/>
    <w:rsid w:val="00667285"/>
    <w:rsid w:val="00677909"/>
    <w:rsid w:val="006829A1"/>
    <w:rsid w:val="00683F4B"/>
    <w:rsid w:val="00684B49"/>
    <w:rsid w:val="00690A8F"/>
    <w:rsid w:val="00695F73"/>
    <w:rsid w:val="006A2377"/>
    <w:rsid w:val="006A528A"/>
    <w:rsid w:val="006A631F"/>
    <w:rsid w:val="006A676C"/>
    <w:rsid w:val="006B0D29"/>
    <w:rsid w:val="006B188F"/>
    <w:rsid w:val="006B4661"/>
    <w:rsid w:val="006B4882"/>
    <w:rsid w:val="006C2B4F"/>
    <w:rsid w:val="006D1C38"/>
    <w:rsid w:val="006D6788"/>
    <w:rsid w:val="006D6898"/>
    <w:rsid w:val="006D6B94"/>
    <w:rsid w:val="006E0471"/>
    <w:rsid w:val="006E0D58"/>
    <w:rsid w:val="006F65F7"/>
    <w:rsid w:val="006F677C"/>
    <w:rsid w:val="00707AF7"/>
    <w:rsid w:val="00720A2A"/>
    <w:rsid w:val="00727526"/>
    <w:rsid w:val="00730D75"/>
    <w:rsid w:val="00733CC9"/>
    <w:rsid w:val="007367BD"/>
    <w:rsid w:val="00745610"/>
    <w:rsid w:val="00746539"/>
    <w:rsid w:val="0074706A"/>
    <w:rsid w:val="00747087"/>
    <w:rsid w:val="00753582"/>
    <w:rsid w:val="00754D22"/>
    <w:rsid w:val="007554A3"/>
    <w:rsid w:val="00756021"/>
    <w:rsid w:val="007609DE"/>
    <w:rsid w:val="00774923"/>
    <w:rsid w:val="0077702C"/>
    <w:rsid w:val="00781503"/>
    <w:rsid w:val="0078554A"/>
    <w:rsid w:val="00787768"/>
    <w:rsid w:val="0079148B"/>
    <w:rsid w:val="00793178"/>
    <w:rsid w:val="00795810"/>
    <w:rsid w:val="007A0140"/>
    <w:rsid w:val="007A11C8"/>
    <w:rsid w:val="007A3272"/>
    <w:rsid w:val="007B1B6D"/>
    <w:rsid w:val="007B49B6"/>
    <w:rsid w:val="007D035E"/>
    <w:rsid w:val="007D1CC9"/>
    <w:rsid w:val="007D3AEA"/>
    <w:rsid w:val="007D5EFF"/>
    <w:rsid w:val="007D6629"/>
    <w:rsid w:val="007D7088"/>
    <w:rsid w:val="007D7BDF"/>
    <w:rsid w:val="007F1128"/>
    <w:rsid w:val="007F5E25"/>
    <w:rsid w:val="00810E8D"/>
    <w:rsid w:val="0082237D"/>
    <w:rsid w:val="00831B39"/>
    <w:rsid w:val="00832A5C"/>
    <w:rsid w:val="00837D77"/>
    <w:rsid w:val="00841C66"/>
    <w:rsid w:val="00841E63"/>
    <w:rsid w:val="00855759"/>
    <w:rsid w:val="008567AF"/>
    <w:rsid w:val="00856C0D"/>
    <w:rsid w:val="00863436"/>
    <w:rsid w:val="00870B62"/>
    <w:rsid w:val="00870B65"/>
    <w:rsid w:val="00877850"/>
    <w:rsid w:val="00892B23"/>
    <w:rsid w:val="00895970"/>
    <w:rsid w:val="008A7C5D"/>
    <w:rsid w:val="008C0545"/>
    <w:rsid w:val="008C2C5D"/>
    <w:rsid w:val="008C3C2F"/>
    <w:rsid w:val="008C5EB9"/>
    <w:rsid w:val="008C7A4F"/>
    <w:rsid w:val="008D0D81"/>
    <w:rsid w:val="008D51E0"/>
    <w:rsid w:val="008E708D"/>
    <w:rsid w:val="008F17F0"/>
    <w:rsid w:val="008F2B7F"/>
    <w:rsid w:val="009046C7"/>
    <w:rsid w:val="00904CC3"/>
    <w:rsid w:val="00907439"/>
    <w:rsid w:val="00915934"/>
    <w:rsid w:val="009171FD"/>
    <w:rsid w:val="00921967"/>
    <w:rsid w:val="00926A97"/>
    <w:rsid w:val="009270AD"/>
    <w:rsid w:val="00930752"/>
    <w:rsid w:val="00933EBC"/>
    <w:rsid w:val="009364DC"/>
    <w:rsid w:val="009464FC"/>
    <w:rsid w:val="00962BD0"/>
    <w:rsid w:val="009636D5"/>
    <w:rsid w:val="00966B56"/>
    <w:rsid w:val="00971550"/>
    <w:rsid w:val="00981730"/>
    <w:rsid w:val="00983AF7"/>
    <w:rsid w:val="00985164"/>
    <w:rsid w:val="009974BD"/>
    <w:rsid w:val="009A3B77"/>
    <w:rsid w:val="009B1B30"/>
    <w:rsid w:val="009B447A"/>
    <w:rsid w:val="009C27B0"/>
    <w:rsid w:val="009C4254"/>
    <w:rsid w:val="009C7D9A"/>
    <w:rsid w:val="009D54BC"/>
    <w:rsid w:val="009D6688"/>
    <w:rsid w:val="009E3C3F"/>
    <w:rsid w:val="009E4E4B"/>
    <w:rsid w:val="009E7749"/>
    <w:rsid w:val="009F74E8"/>
    <w:rsid w:val="00A00946"/>
    <w:rsid w:val="00A170D9"/>
    <w:rsid w:val="00A40487"/>
    <w:rsid w:val="00A45B9B"/>
    <w:rsid w:val="00A51C15"/>
    <w:rsid w:val="00A5580A"/>
    <w:rsid w:val="00A60A45"/>
    <w:rsid w:val="00A60B50"/>
    <w:rsid w:val="00A60C50"/>
    <w:rsid w:val="00A61895"/>
    <w:rsid w:val="00A63E03"/>
    <w:rsid w:val="00A65577"/>
    <w:rsid w:val="00A67BFE"/>
    <w:rsid w:val="00A75767"/>
    <w:rsid w:val="00A80F82"/>
    <w:rsid w:val="00A87E66"/>
    <w:rsid w:val="00A91BFE"/>
    <w:rsid w:val="00A9639C"/>
    <w:rsid w:val="00AA14A8"/>
    <w:rsid w:val="00AC1961"/>
    <w:rsid w:val="00AC223A"/>
    <w:rsid w:val="00AC2BAC"/>
    <w:rsid w:val="00AC6242"/>
    <w:rsid w:val="00AC725E"/>
    <w:rsid w:val="00AC757E"/>
    <w:rsid w:val="00AE01F6"/>
    <w:rsid w:val="00AE47B8"/>
    <w:rsid w:val="00AF00CB"/>
    <w:rsid w:val="00AF1D75"/>
    <w:rsid w:val="00AF669C"/>
    <w:rsid w:val="00AF7804"/>
    <w:rsid w:val="00B01913"/>
    <w:rsid w:val="00B066FB"/>
    <w:rsid w:val="00B06FF9"/>
    <w:rsid w:val="00B11D6A"/>
    <w:rsid w:val="00B13007"/>
    <w:rsid w:val="00B13363"/>
    <w:rsid w:val="00B21B6B"/>
    <w:rsid w:val="00B26952"/>
    <w:rsid w:val="00B27E6D"/>
    <w:rsid w:val="00B30759"/>
    <w:rsid w:val="00B3208B"/>
    <w:rsid w:val="00B32743"/>
    <w:rsid w:val="00B3374A"/>
    <w:rsid w:val="00B363B3"/>
    <w:rsid w:val="00B40B52"/>
    <w:rsid w:val="00B424C0"/>
    <w:rsid w:val="00B43DD0"/>
    <w:rsid w:val="00B5042A"/>
    <w:rsid w:val="00B5103E"/>
    <w:rsid w:val="00B51C14"/>
    <w:rsid w:val="00B60AB6"/>
    <w:rsid w:val="00B6133D"/>
    <w:rsid w:val="00B61F67"/>
    <w:rsid w:val="00B707B6"/>
    <w:rsid w:val="00B74698"/>
    <w:rsid w:val="00B74B47"/>
    <w:rsid w:val="00B83723"/>
    <w:rsid w:val="00B83C03"/>
    <w:rsid w:val="00BB1854"/>
    <w:rsid w:val="00BB43BB"/>
    <w:rsid w:val="00BB696D"/>
    <w:rsid w:val="00BB7283"/>
    <w:rsid w:val="00BC207C"/>
    <w:rsid w:val="00BD0E05"/>
    <w:rsid w:val="00BD3690"/>
    <w:rsid w:val="00BD3E88"/>
    <w:rsid w:val="00BD4D7F"/>
    <w:rsid w:val="00BD4F21"/>
    <w:rsid w:val="00BD7DAD"/>
    <w:rsid w:val="00BE0402"/>
    <w:rsid w:val="00BE2F26"/>
    <w:rsid w:val="00BE7E6B"/>
    <w:rsid w:val="00BF4F09"/>
    <w:rsid w:val="00C02AC3"/>
    <w:rsid w:val="00C114A3"/>
    <w:rsid w:val="00C1503F"/>
    <w:rsid w:val="00C15349"/>
    <w:rsid w:val="00C17A55"/>
    <w:rsid w:val="00C23195"/>
    <w:rsid w:val="00C4699F"/>
    <w:rsid w:val="00C50184"/>
    <w:rsid w:val="00C54BFE"/>
    <w:rsid w:val="00C67646"/>
    <w:rsid w:val="00C71628"/>
    <w:rsid w:val="00C73EB8"/>
    <w:rsid w:val="00C75A9B"/>
    <w:rsid w:val="00C7799A"/>
    <w:rsid w:val="00C8012B"/>
    <w:rsid w:val="00C847E2"/>
    <w:rsid w:val="00C861BE"/>
    <w:rsid w:val="00C868AF"/>
    <w:rsid w:val="00C93F7B"/>
    <w:rsid w:val="00CA011F"/>
    <w:rsid w:val="00CA0C2F"/>
    <w:rsid w:val="00CA1553"/>
    <w:rsid w:val="00CA4741"/>
    <w:rsid w:val="00CB0F26"/>
    <w:rsid w:val="00CB241C"/>
    <w:rsid w:val="00CC03B4"/>
    <w:rsid w:val="00CC511F"/>
    <w:rsid w:val="00CC5589"/>
    <w:rsid w:val="00CC5716"/>
    <w:rsid w:val="00CC5878"/>
    <w:rsid w:val="00CD1A57"/>
    <w:rsid w:val="00CD254F"/>
    <w:rsid w:val="00CD2DDE"/>
    <w:rsid w:val="00CD3A5C"/>
    <w:rsid w:val="00CD4CDB"/>
    <w:rsid w:val="00CE3F47"/>
    <w:rsid w:val="00CE5974"/>
    <w:rsid w:val="00CF3F9D"/>
    <w:rsid w:val="00CF4180"/>
    <w:rsid w:val="00CF6BBB"/>
    <w:rsid w:val="00D011D3"/>
    <w:rsid w:val="00D0133B"/>
    <w:rsid w:val="00D05A7F"/>
    <w:rsid w:val="00D112EE"/>
    <w:rsid w:val="00D12228"/>
    <w:rsid w:val="00D514FB"/>
    <w:rsid w:val="00D52131"/>
    <w:rsid w:val="00D5450B"/>
    <w:rsid w:val="00D6109B"/>
    <w:rsid w:val="00D67C4B"/>
    <w:rsid w:val="00D70A57"/>
    <w:rsid w:val="00D70EF0"/>
    <w:rsid w:val="00D7449C"/>
    <w:rsid w:val="00D7726C"/>
    <w:rsid w:val="00D850DE"/>
    <w:rsid w:val="00D85AE5"/>
    <w:rsid w:val="00D86912"/>
    <w:rsid w:val="00D8761A"/>
    <w:rsid w:val="00D879B8"/>
    <w:rsid w:val="00D91E47"/>
    <w:rsid w:val="00D96065"/>
    <w:rsid w:val="00DB70D2"/>
    <w:rsid w:val="00DC1522"/>
    <w:rsid w:val="00DC4E0C"/>
    <w:rsid w:val="00E01AF1"/>
    <w:rsid w:val="00E04853"/>
    <w:rsid w:val="00E0629D"/>
    <w:rsid w:val="00E17DBE"/>
    <w:rsid w:val="00E216A0"/>
    <w:rsid w:val="00E271F0"/>
    <w:rsid w:val="00E27540"/>
    <w:rsid w:val="00E27E35"/>
    <w:rsid w:val="00E3315D"/>
    <w:rsid w:val="00E37064"/>
    <w:rsid w:val="00E40B50"/>
    <w:rsid w:val="00E42327"/>
    <w:rsid w:val="00E4240B"/>
    <w:rsid w:val="00E45654"/>
    <w:rsid w:val="00E462EB"/>
    <w:rsid w:val="00E52718"/>
    <w:rsid w:val="00E57BD2"/>
    <w:rsid w:val="00E62268"/>
    <w:rsid w:val="00E63139"/>
    <w:rsid w:val="00E7532D"/>
    <w:rsid w:val="00E81947"/>
    <w:rsid w:val="00E83396"/>
    <w:rsid w:val="00E8742A"/>
    <w:rsid w:val="00EA287C"/>
    <w:rsid w:val="00EA5950"/>
    <w:rsid w:val="00EA6789"/>
    <w:rsid w:val="00EE049C"/>
    <w:rsid w:val="00EE08A4"/>
    <w:rsid w:val="00EE19E1"/>
    <w:rsid w:val="00EE2B0B"/>
    <w:rsid w:val="00EE65B7"/>
    <w:rsid w:val="00EF25BE"/>
    <w:rsid w:val="00EF5858"/>
    <w:rsid w:val="00EF79A2"/>
    <w:rsid w:val="00F102FE"/>
    <w:rsid w:val="00F14431"/>
    <w:rsid w:val="00F2663A"/>
    <w:rsid w:val="00F33A0D"/>
    <w:rsid w:val="00F35E51"/>
    <w:rsid w:val="00F4114F"/>
    <w:rsid w:val="00F4271B"/>
    <w:rsid w:val="00F428FF"/>
    <w:rsid w:val="00F42E81"/>
    <w:rsid w:val="00F46E6C"/>
    <w:rsid w:val="00F52E5B"/>
    <w:rsid w:val="00F62FEB"/>
    <w:rsid w:val="00F640ED"/>
    <w:rsid w:val="00F6480B"/>
    <w:rsid w:val="00F7230A"/>
    <w:rsid w:val="00F75C36"/>
    <w:rsid w:val="00F75F38"/>
    <w:rsid w:val="00FA29C1"/>
    <w:rsid w:val="00FA368A"/>
    <w:rsid w:val="00FB0882"/>
    <w:rsid w:val="00FB0C42"/>
    <w:rsid w:val="00FB1504"/>
    <w:rsid w:val="00FB5C26"/>
    <w:rsid w:val="00FC2DC5"/>
    <w:rsid w:val="00FD5297"/>
    <w:rsid w:val="00FD6CA5"/>
    <w:rsid w:val="00FE0278"/>
    <w:rsid w:val="00FE0AC9"/>
    <w:rsid w:val="00FE2140"/>
    <w:rsid w:val="00FF1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30A"/>
    <w:pPr>
      <w:suppressAutoHyphens/>
    </w:pPr>
    <w:rPr>
      <w:rFonts w:ascii="Arial" w:hAnsi="Arial"/>
      <w:sz w:val="22"/>
      <w:szCs w:val="24"/>
      <w:lang w:eastAsia="ar-SA"/>
    </w:rPr>
  </w:style>
  <w:style w:type="paragraph" w:styleId="Heading1">
    <w:name w:val="heading 1"/>
    <w:basedOn w:val="Normal"/>
    <w:next w:val="Normal"/>
    <w:qFormat/>
    <w:pPr>
      <w:keepNext/>
      <w:numPr>
        <w:numId w:val="1"/>
      </w:numPr>
      <w:spacing w:before="240" w:after="60"/>
      <w:outlineLvl w:val="0"/>
    </w:pPr>
    <w:rPr>
      <w:rFonts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WW8Num1z3">
    <w:name w:val="WW8Num1z3"/>
    <w:rPr>
      <w:rFonts w:ascii="Symbol" w:hAnsi="Symbol" w:cs="Symbol" w:hint="default"/>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01495B"/>
    <w:rPr>
      <w:rFonts w:ascii="Tahoma" w:hAnsi="Tahoma" w:cs="Tahoma"/>
      <w:sz w:val="16"/>
      <w:szCs w:val="16"/>
    </w:rPr>
  </w:style>
  <w:style w:type="character" w:customStyle="1" w:styleId="BalloonTextChar">
    <w:name w:val="Balloon Text Char"/>
    <w:basedOn w:val="DefaultParagraphFont"/>
    <w:link w:val="BalloonText"/>
    <w:uiPriority w:val="99"/>
    <w:semiHidden/>
    <w:rsid w:val="0001495B"/>
    <w:rPr>
      <w:rFonts w:ascii="Tahoma" w:hAnsi="Tahoma" w:cs="Tahoma"/>
      <w:sz w:val="16"/>
      <w:szCs w:val="16"/>
      <w:lang w:eastAsia="ar-SA"/>
    </w:rPr>
  </w:style>
  <w:style w:type="table" w:styleId="TableGrid">
    <w:name w:val="Table Grid"/>
    <w:basedOn w:val="TableNormal"/>
    <w:uiPriority w:val="59"/>
    <w:rsid w:val="00014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5C5B"/>
    <w:pPr>
      <w:ind w:left="720"/>
      <w:contextualSpacing/>
    </w:pPr>
  </w:style>
  <w:style w:type="character" w:customStyle="1" w:styleId="CodeSnippet">
    <w:name w:val="Code Snippet"/>
    <w:basedOn w:val="DefaultParagraphFont"/>
    <w:uiPriority w:val="1"/>
    <w:qFormat/>
    <w:rsid w:val="00B3374A"/>
    <w:rPr>
      <w:rFonts w:ascii="Consolas" w:hAnsi="Consolas" w:cs="Consolas"/>
      <w:b/>
      <w:color w:val="0070C0"/>
      <w:sz w:val="24"/>
      <w:szCs w:val="20"/>
    </w:rPr>
  </w:style>
  <w:style w:type="paragraph" w:styleId="NoSpacing">
    <w:name w:val="No Spacing"/>
    <w:uiPriority w:val="1"/>
    <w:qFormat/>
    <w:rsid w:val="00091F43"/>
    <w:pPr>
      <w:suppressAutoHyphens/>
    </w:pPr>
    <w:rPr>
      <w:rFonts w:ascii="Arial" w:hAnsi="Arial"/>
      <w:sz w:val="22"/>
      <w:szCs w:val="24"/>
      <w:lang w:eastAsia="ar-SA"/>
    </w:rPr>
  </w:style>
  <w:style w:type="character" w:customStyle="1" w:styleId="Norm">
    <w:name w:val="Norm"/>
    <w:uiPriority w:val="1"/>
    <w:qFormat/>
    <w:rsid w:val="002C3E39"/>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30A"/>
    <w:pPr>
      <w:suppressAutoHyphens/>
    </w:pPr>
    <w:rPr>
      <w:rFonts w:ascii="Arial" w:hAnsi="Arial"/>
      <w:sz w:val="22"/>
      <w:szCs w:val="24"/>
      <w:lang w:eastAsia="ar-SA"/>
    </w:rPr>
  </w:style>
  <w:style w:type="paragraph" w:styleId="Heading1">
    <w:name w:val="heading 1"/>
    <w:basedOn w:val="Normal"/>
    <w:next w:val="Normal"/>
    <w:qFormat/>
    <w:pPr>
      <w:keepNext/>
      <w:numPr>
        <w:numId w:val="1"/>
      </w:numPr>
      <w:spacing w:before="240" w:after="60"/>
      <w:outlineLvl w:val="0"/>
    </w:pPr>
    <w:rPr>
      <w:rFonts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WW8Num1z3">
    <w:name w:val="WW8Num1z3"/>
    <w:rPr>
      <w:rFonts w:ascii="Symbol" w:hAnsi="Symbol" w:cs="Symbol" w:hint="default"/>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01495B"/>
    <w:rPr>
      <w:rFonts w:ascii="Tahoma" w:hAnsi="Tahoma" w:cs="Tahoma"/>
      <w:sz w:val="16"/>
      <w:szCs w:val="16"/>
    </w:rPr>
  </w:style>
  <w:style w:type="character" w:customStyle="1" w:styleId="BalloonTextChar">
    <w:name w:val="Balloon Text Char"/>
    <w:basedOn w:val="DefaultParagraphFont"/>
    <w:link w:val="BalloonText"/>
    <w:uiPriority w:val="99"/>
    <w:semiHidden/>
    <w:rsid w:val="0001495B"/>
    <w:rPr>
      <w:rFonts w:ascii="Tahoma" w:hAnsi="Tahoma" w:cs="Tahoma"/>
      <w:sz w:val="16"/>
      <w:szCs w:val="16"/>
      <w:lang w:eastAsia="ar-SA"/>
    </w:rPr>
  </w:style>
  <w:style w:type="table" w:styleId="TableGrid">
    <w:name w:val="Table Grid"/>
    <w:basedOn w:val="TableNormal"/>
    <w:uiPriority w:val="59"/>
    <w:rsid w:val="00014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5C5B"/>
    <w:pPr>
      <w:ind w:left="720"/>
      <w:contextualSpacing/>
    </w:pPr>
  </w:style>
  <w:style w:type="character" w:customStyle="1" w:styleId="CodeSnippet">
    <w:name w:val="Code Snippet"/>
    <w:basedOn w:val="DefaultParagraphFont"/>
    <w:uiPriority w:val="1"/>
    <w:qFormat/>
    <w:rsid w:val="00B3374A"/>
    <w:rPr>
      <w:rFonts w:ascii="Consolas" w:hAnsi="Consolas" w:cs="Consolas"/>
      <w:b/>
      <w:color w:val="0070C0"/>
      <w:sz w:val="24"/>
      <w:szCs w:val="20"/>
    </w:rPr>
  </w:style>
  <w:style w:type="paragraph" w:styleId="NoSpacing">
    <w:name w:val="No Spacing"/>
    <w:uiPriority w:val="1"/>
    <w:qFormat/>
    <w:rsid w:val="00091F43"/>
    <w:pPr>
      <w:suppressAutoHyphens/>
    </w:pPr>
    <w:rPr>
      <w:rFonts w:ascii="Arial" w:hAnsi="Arial"/>
      <w:sz w:val="22"/>
      <w:szCs w:val="24"/>
      <w:lang w:eastAsia="ar-SA"/>
    </w:rPr>
  </w:style>
  <w:style w:type="character" w:customStyle="1" w:styleId="Norm">
    <w:name w:val="Norm"/>
    <w:uiPriority w:val="1"/>
    <w:qFormat/>
    <w:rsid w:val="002C3E3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286260">
      <w:bodyDiv w:val="1"/>
      <w:marLeft w:val="0"/>
      <w:marRight w:val="0"/>
      <w:marTop w:val="0"/>
      <w:marBottom w:val="0"/>
      <w:divBdr>
        <w:top w:val="none" w:sz="0" w:space="0" w:color="auto"/>
        <w:left w:val="none" w:sz="0" w:space="0" w:color="auto"/>
        <w:bottom w:val="none" w:sz="0" w:space="0" w:color="auto"/>
        <w:right w:val="none" w:sz="0" w:space="0" w:color="auto"/>
      </w:divBdr>
    </w:div>
    <w:div w:id="162268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UTF-16" TargetMode="External"/><Relationship Id="rId13" Type="http://schemas.openxmlformats.org/officeDocument/2006/relationships/hyperlink" Target="_clStrings%20Documjentation.docx" TargetMode="External"/><Relationship Id="rId18" Type="http://schemas.openxmlformats.org/officeDocument/2006/relationships/hyperlink" Target="https://en.wikipedia.org/wiki/UTF-8" TargetMode="External"/><Relationship Id="rId26" Type="http://schemas.openxmlformats.org/officeDocument/2006/relationships/hyperlink" Target="https://msdn.microsoft.com/en-us/library/windows/desktop/aa365467(v=vs.85).aspx" TargetMode="External"/><Relationship Id="rId3" Type="http://schemas.openxmlformats.org/officeDocument/2006/relationships/styles" Target="styles.xml"/><Relationship Id="rId21" Type="http://schemas.openxmlformats.org/officeDocument/2006/relationships/hyperlink" Target="https://en.wikipedia.org/wiki/Endianness" TargetMode="External"/><Relationship Id="rId34" Type="http://schemas.openxmlformats.org/officeDocument/2006/relationships/fontTable" Target="fontTable.xml"/><Relationship Id="rId7" Type="http://schemas.openxmlformats.org/officeDocument/2006/relationships/hyperlink" Target="https://en.wikipedia.org/wiki/UTF-8" TargetMode="External"/><Relationship Id="rId12" Type="http://schemas.openxmlformats.org/officeDocument/2006/relationships/hyperlink" Target="https://en.wikipedia.org/wiki/Newline" TargetMode="External"/><Relationship Id="rId17" Type="http://schemas.openxmlformats.org/officeDocument/2006/relationships/hyperlink" Target="https://en.wikipedia.org/wiki/Unicode" TargetMode="External"/><Relationship Id="rId25" Type="http://schemas.openxmlformats.org/officeDocument/2006/relationships/hyperlink" Target="https://www.rondebruin.nl/win/s1/outlook/bmail2.htm" TargetMode="External"/><Relationship Id="rId33" Type="http://schemas.openxmlformats.org/officeDocument/2006/relationships/hyperlink" Target="http://msdn.microsoft.com/en-us/library/ms647492(VS.85).aspx" TargetMode="External"/><Relationship Id="rId2" Type="http://schemas.openxmlformats.org/officeDocument/2006/relationships/numbering" Target="numbering.xml"/><Relationship Id="rId16" Type="http://schemas.openxmlformats.org/officeDocument/2006/relationships/hyperlink" Target="https://en.wikipedia.org/wiki/Windows-1252" TargetMode="External"/><Relationship Id="rId20" Type="http://schemas.openxmlformats.org/officeDocument/2006/relationships/hyperlink" Target="https://en.wikipedia.org/wiki/UTF-32" TargetMode="External"/><Relationship Id="rId29" Type="http://schemas.openxmlformats.org/officeDocument/2006/relationships/hyperlink" Target="https://msdn.microsoft.com/en-us/library/windows/desktop/dd374130(v=vs.85).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bforums.com/showthread.php?698563-CommonControls-(Replacement-of-the-MS-common-controls)" TargetMode="External"/><Relationship Id="rId24" Type="http://schemas.openxmlformats.org/officeDocument/2006/relationships/hyperlink" Target="https://docs.microsoft.com/en-us/windows/desktop/Intl/code-page-identifiers" TargetMode="External"/><Relationship Id="rId32" Type="http://schemas.openxmlformats.org/officeDocument/2006/relationships/hyperlink" Target="https://msdn.microsoft.com/en-us/library/windows/desktop/aa364957(v=vs.85).aspx" TargetMode="External"/><Relationship Id="rId5" Type="http://schemas.openxmlformats.org/officeDocument/2006/relationships/settings" Target="settings.xml"/><Relationship Id="rId15" Type="http://schemas.openxmlformats.org/officeDocument/2006/relationships/hyperlink" Target="https://msdn.microsoft.com/en-us/library/cc195054.aspx" TargetMode="External"/><Relationship Id="rId23" Type="http://schemas.openxmlformats.org/officeDocument/2006/relationships/hyperlink" Target="https://en.wikipedia.org/wiki/Endianness" TargetMode="External"/><Relationship Id="rId28" Type="http://schemas.openxmlformats.org/officeDocument/2006/relationships/hyperlink" Target="https://msdn.microsoft.com/en-us/library/windows/desktop/aa365747(v=vs.85).aspx" TargetMode="External"/><Relationship Id="rId10" Type="http://schemas.openxmlformats.org/officeDocument/2006/relationships/hyperlink" Target="https://docs.microsoft.com/en-us/windows/desktop/api/stringapiset/nf-stringapiset-multibytetowidechar" TargetMode="External"/><Relationship Id="rId19" Type="http://schemas.openxmlformats.org/officeDocument/2006/relationships/hyperlink" Target="https://en.wikipedia.org/wiki/UTF-16" TargetMode="External"/><Relationship Id="rId31" Type="http://schemas.openxmlformats.org/officeDocument/2006/relationships/hyperlink" Target="https://msdn.microsoft.com/en-us/library/windows/desktop/aa365531(v=vs.85).aspx" TargetMode="External"/><Relationship Id="rId4" Type="http://schemas.microsoft.com/office/2007/relationships/stylesWithEffects" Target="stylesWithEffects.xml"/><Relationship Id="rId9" Type="http://schemas.openxmlformats.org/officeDocument/2006/relationships/hyperlink" Target="https://en.wikipedia.org/wiki/Code_page" TargetMode="External"/><Relationship Id="rId14" Type="http://schemas.openxmlformats.org/officeDocument/2006/relationships/hyperlink" Target="https://docs.microsoft.com/en-us/windows/desktop/intl/code-page-identifiers" TargetMode="External"/><Relationship Id="rId22" Type="http://schemas.openxmlformats.org/officeDocument/2006/relationships/hyperlink" Target="https://docs.microsoft.com/en-us/windows/desktop/Intl/code-page-identifiers" TargetMode="External"/><Relationship Id="rId27" Type="http://schemas.openxmlformats.org/officeDocument/2006/relationships/hyperlink" Target="https://msdn.microsoft.com/en-us/library/windows/desktop/dd319072(v=vs.85).aspx" TargetMode="External"/><Relationship Id="rId30" Type="http://schemas.openxmlformats.org/officeDocument/2006/relationships/hyperlink" Target="https://msdn.microsoft.com/en-us/library/windows/desktop/aa365542(v=vs.85).aspx"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5330B-1826-45D2-B9BC-F481E2C0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7018</TotalTime>
  <Pages>34</Pages>
  <Words>12111</Words>
  <Characters>69035</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Module mUnicodeCore - Core for all of the Unicode functions</vt:lpstr>
    </vt:vector>
  </TitlesOfParts>
  <Company>N/A</Company>
  <LinksUpToDate>false</LinksUpToDate>
  <CharactersWithSpaces>80985</CharactersWithSpaces>
  <SharedDoc>false</SharedDoc>
  <HLinks>
    <vt:vector size="390" baseType="variant">
      <vt:variant>
        <vt:i4>65602</vt:i4>
      </vt:variant>
      <vt:variant>
        <vt:i4>192</vt:i4>
      </vt:variant>
      <vt:variant>
        <vt:i4>0</vt:i4>
      </vt:variant>
      <vt:variant>
        <vt:i4>5</vt:i4>
      </vt:variant>
      <vt:variant>
        <vt:lpwstr>http://msdn.microsoft.com/en-us/library/aa363858(VS.85).aspx</vt:lpwstr>
      </vt:variant>
      <vt:variant>
        <vt:lpwstr/>
      </vt:variant>
      <vt:variant>
        <vt:i4>524354</vt:i4>
      </vt:variant>
      <vt:variant>
        <vt:i4>189</vt:i4>
      </vt:variant>
      <vt:variant>
        <vt:i4>0</vt:i4>
      </vt:variant>
      <vt:variant>
        <vt:i4>5</vt:i4>
      </vt:variant>
      <vt:variant>
        <vt:lpwstr>http://msdn.microsoft.com/en-us/library/cc644950(VS.85).aspx</vt:lpwstr>
      </vt:variant>
      <vt:variant>
        <vt:lpwstr/>
      </vt:variant>
      <vt:variant>
        <vt:i4>1310786</vt:i4>
      </vt:variant>
      <vt:variant>
        <vt:i4>186</vt:i4>
      </vt:variant>
      <vt:variant>
        <vt:i4>0</vt:i4>
      </vt:variant>
      <vt:variant>
        <vt:i4>5</vt:i4>
      </vt:variant>
      <vt:variant>
        <vt:lpwstr>http://msdn.microsoft.com/en-us/library/ms717797(VS.85).aspx</vt:lpwstr>
      </vt:variant>
      <vt:variant>
        <vt:lpwstr/>
      </vt:variant>
      <vt:variant>
        <vt:i4>66</vt:i4>
      </vt:variant>
      <vt:variant>
        <vt:i4>183</vt:i4>
      </vt:variant>
      <vt:variant>
        <vt:i4>0</vt:i4>
      </vt:variant>
      <vt:variant>
        <vt:i4>5</vt:i4>
      </vt:variant>
      <vt:variant>
        <vt:lpwstr>http://msdn.microsoft.com/en-us/library/aa364223(VS.85).aspx</vt:lpwstr>
      </vt:variant>
      <vt:variant>
        <vt:lpwstr/>
      </vt:variant>
      <vt:variant>
        <vt:i4>65602</vt:i4>
      </vt:variant>
      <vt:variant>
        <vt:i4>180</vt:i4>
      </vt:variant>
      <vt:variant>
        <vt:i4>0</vt:i4>
      </vt:variant>
      <vt:variant>
        <vt:i4>5</vt:i4>
      </vt:variant>
      <vt:variant>
        <vt:lpwstr>http://msdn.microsoft.com/en-us/library/aa363858(VS.85).aspx</vt:lpwstr>
      </vt:variant>
      <vt:variant>
        <vt:lpwstr/>
      </vt:variant>
      <vt:variant>
        <vt:i4>65602</vt:i4>
      </vt:variant>
      <vt:variant>
        <vt:i4>177</vt:i4>
      </vt:variant>
      <vt:variant>
        <vt:i4>0</vt:i4>
      </vt:variant>
      <vt:variant>
        <vt:i4>5</vt:i4>
      </vt:variant>
      <vt:variant>
        <vt:lpwstr>http://msdn.microsoft.com/en-us/library/aa363858(VS.85).aspx</vt:lpwstr>
      </vt:variant>
      <vt:variant>
        <vt:lpwstr/>
      </vt:variant>
      <vt:variant>
        <vt:i4>65602</vt:i4>
      </vt:variant>
      <vt:variant>
        <vt:i4>174</vt:i4>
      </vt:variant>
      <vt:variant>
        <vt:i4>0</vt:i4>
      </vt:variant>
      <vt:variant>
        <vt:i4>5</vt:i4>
      </vt:variant>
      <vt:variant>
        <vt:lpwstr>http://msdn.microsoft.com/en-us/library/aa363858(VS.85).aspx</vt:lpwstr>
      </vt:variant>
      <vt:variant>
        <vt:lpwstr/>
      </vt:variant>
      <vt:variant>
        <vt:i4>458822</vt:i4>
      </vt:variant>
      <vt:variant>
        <vt:i4>171</vt:i4>
      </vt:variant>
      <vt:variant>
        <vt:i4>0</vt:i4>
      </vt:variant>
      <vt:variant>
        <vt:i4>5</vt:i4>
      </vt:variant>
      <vt:variant>
        <vt:lpwstr>http://msdn.microsoft.com/en-us/library/aa446632(VS.85).aspx</vt:lpwstr>
      </vt:variant>
      <vt:variant>
        <vt:lpwstr/>
      </vt:variant>
      <vt:variant>
        <vt:i4>327751</vt:i4>
      </vt:variant>
      <vt:variant>
        <vt:i4>168</vt:i4>
      </vt:variant>
      <vt:variant>
        <vt:i4>0</vt:i4>
      </vt:variant>
      <vt:variant>
        <vt:i4>5</vt:i4>
      </vt:variant>
      <vt:variant>
        <vt:lpwstr>http://msdn.microsoft.com/en-us/library/bb774305(VS.85).aspx</vt:lpwstr>
      </vt:variant>
      <vt:variant>
        <vt:lpwstr/>
      </vt:variant>
      <vt:variant>
        <vt:i4>1376329</vt:i4>
      </vt:variant>
      <vt:variant>
        <vt:i4>165</vt:i4>
      </vt:variant>
      <vt:variant>
        <vt:i4>0</vt:i4>
      </vt:variant>
      <vt:variant>
        <vt:i4>5</vt:i4>
      </vt:variant>
      <vt:variant>
        <vt:lpwstr>http://msdn.microsoft.com/en-us/library/ms645511(VS.85).aspx</vt:lpwstr>
      </vt:variant>
      <vt:variant>
        <vt:lpwstr/>
      </vt:variant>
      <vt:variant>
        <vt:i4>262213</vt:i4>
      </vt:variant>
      <vt:variant>
        <vt:i4>162</vt:i4>
      </vt:variant>
      <vt:variant>
        <vt:i4>0</vt:i4>
      </vt:variant>
      <vt:variant>
        <vt:i4>5</vt:i4>
      </vt:variant>
      <vt:variant>
        <vt:lpwstr>http://msdn.microsoft.com/en-us/library/aa365247(VS.85).aspx</vt:lpwstr>
      </vt:variant>
      <vt:variant>
        <vt:lpwstr/>
      </vt:variant>
      <vt:variant>
        <vt:i4>1114178</vt:i4>
      </vt:variant>
      <vt:variant>
        <vt:i4>159</vt:i4>
      </vt:variant>
      <vt:variant>
        <vt:i4>0</vt:i4>
      </vt:variant>
      <vt:variant>
        <vt:i4>5</vt:i4>
      </vt:variant>
      <vt:variant>
        <vt:lpwstr>http://msdn.microsoft.com/en-us/library/ms646292%28VS.85%29.aspx</vt:lpwstr>
      </vt:variant>
      <vt:variant>
        <vt:lpwstr/>
      </vt:variant>
      <vt:variant>
        <vt:i4>1704010</vt:i4>
      </vt:variant>
      <vt:variant>
        <vt:i4>156</vt:i4>
      </vt:variant>
      <vt:variant>
        <vt:i4>0</vt:i4>
      </vt:variant>
      <vt:variant>
        <vt:i4>5</vt:i4>
      </vt:variant>
      <vt:variant>
        <vt:lpwstr>http://msdn.microsoft.com/en-us/library/ms724429(VS.85).aspx</vt:lpwstr>
      </vt:variant>
      <vt:variant>
        <vt:lpwstr/>
      </vt:variant>
      <vt:variant>
        <vt:i4>1179725</vt:i4>
      </vt:variant>
      <vt:variant>
        <vt:i4>153</vt:i4>
      </vt:variant>
      <vt:variant>
        <vt:i4>0</vt:i4>
      </vt:variant>
      <vt:variant>
        <vt:i4>5</vt:i4>
      </vt:variant>
      <vt:variant>
        <vt:lpwstr>http://msdn.microsoft.com/en-us/library/ms724451%28VS.85%29.aspx</vt:lpwstr>
      </vt:variant>
      <vt:variant>
        <vt:lpwstr/>
      </vt:variant>
      <vt:variant>
        <vt:i4>1769547</vt:i4>
      </vt:variant>
      <vt:variant>
        <vt:i4>150</vt:i4>
      </vt:variant>
      <vt:variant>
        <vt:i4>0</vt:i4>
      </vt:variant>
      <vt:variant>
        <vt:i4>5</vt:i4>
      </vt:variant>
      <vt:variant>
        <vt:lpwstr>http://msdn.microsoft.com/en-us/library/ms724834(VS.85).aspx</vt:lpwstr>
      </vt:variant>
      <vt:variant>
        <vt:lpwstr/>
      </vt:variant>
      <vt:variant>
        <vt:i4>917578</vt:i4>
      </vt:variant>
      <vt:variant>
        <vt:i4>147</vt:i4>
      </vt:variant>
      <vt:variant>
        <vt:i4>0</vt:i4>
      </vt:variant>
      <vt:variant>
        <vt:i4>5</vt:i4>
      </vt:variant>
      <vt:variant>
        <vt:lpwstr>http://msdn.microsoft.com/en-us/library/aa366788(VS.85).aspx</vt:lpwstr>
      </vt:variant>
      <vt:variant>
        <vt:lpwstr/>
      </vt:variant>
      <vt:variant>
        <vt:i4>1507395</vt:i4>
      </vt:variant>
      <vt:variant>
        <vt:i4>144</vt:i4>
      </vt:variant>
      <vt:variant>
        <vt:i4>0</vt:i4>
      </vt:variant>
      <vt:variant>
        <vt:i4>5</vt:i4>
      </vt:variant>
      <vt:variant>
        <vt:lpwstr>http://msdn.microsoft.com/en-us/library/ms647492(VS.85).aspx</vt:lpwstr>
      </vt:variant>
      <vt:variant>
        <vt:lpwstr/>
      </vt:variant>
      <vt:variant>
        <vt:i4>852032</vt:i4>
      </vt:variant>
      <vt:variant>
        <vt:i4>141</vt:i4>
      </vt:variant>
      <vt:variant>
        <vt:i4>0</vt:i4>
      </vt:variant>
      <vt:variant>
        <vt:i4>5</vt:i4>
      </vt:variant>
      <vt:variant>
        <vt:lpwstr>http://msdn.microsoft.com/en-us/library/aa363874(VS.85).aspx</vt:lpwstr>
      </vt:variant>
      <vt:variant>
        <vt:lpwstr/>
      </vt:variant>
      <vt:variant>
        <vt:i4>65602</vt:i4>
      </vt:variant>
      <vt:variant>
        <vt:i4>138</vt:i4>
      </vt:variant>
      <vt:variant>
        <vt:i4>0</vt:i4>
      </vt:variant>
      <vt:variant>
        <vt:i4>5</vt:i4>
      </vt:variant>
      <vt:variant>
        <vt:lpwstr>http://msdn.microsoft.com/en-us/library/aa363858(VS.85).aspx</vt:lpwstr>
      </vt:variant>
      <vt:variant>
        <vt:lpwstr/>
      </vt:variant>
      <vt:variant>
        <vt:i4>65602</vt:i4>
      </vt:variant>
      <vt:variant>
        <vt:i4>135</vt:i4>
      </vt:variant>
      <vt:variant>
        <vt:i4>0</vt:i4>
      </vt:variant>
      <vt:variant>
        <vt:i4>5</vt:i4>
      </vt:variant>
      <vt:variant>
        <vt:lpwstr>http://msdn.microsoft.com/en-us/library/aa363858(VS.85).aspx</vt:lpwstr>
      </vt:variant>
      <vt:variant>
        <vt:lpwstr/>
      </vt:variant>
      <vt:variant>
        <vt:i4>524354</vt:i4>
      </vt:variant>
      <vt:variant>
        <vt:i4>132</vt:i4>
      </vt:variant>
      <vt:variant>
        <vt:i4>0</vt:i4>
      </vt:variant>
      <vt:variant>
        <vt:i4>5</vt:i4>
      </vt:variant>
      <vt:variant>
        <vt:lpwstr>http://msdn.microsoft.com/en-us/library/cc644950(VS.85).aspx</vt:lpwstr>
      </vt:variant>
      <vt:variant>
        <vt:lpwstr/>
      </vt:variant>
      <vt:variant>
        <vt:i4>1310786</vt:i4>
      </vt:variant>
      <vt:variant>
        <vt:i4>129</vt:i4>
      </vt:variant>
      <vt:variant>
        <vt:i4>0</vt:i4>
      </vt:variant>
      <vt:variant>
        <vt:i4>5</vt:i4>
      </vt:variant>
      <vt:variant>
        <vt:lpwstr>http://msdn.microsoft.com/en-us/library/ms717797(VS.85).aspx</vt:lpwstr>
      </vt:variant>
      <vt:variant>
        <vt:lpwstr/>
      </vt:variant>
      <vt:variant>
        <vt:i4>66</vt:i4>
      </vt:variant>
      <vt:variant>
        <vt:i4>126</vt:i4>
      </vt:variant>
      <vt:variant>
        <vt:i4>0</vt:i4>
      </vt:variant>
      <vt:variant>
        <vt:i4>5</vt:i4>
      </vt:variant>
      <vt:variant>
        <vt:lpwstr>http://msdn.microsoft.com/en-us/library/aa364223(VS.85).aspx</vt:lpwstr>
      </vt:variant>
      <vt:variant>
        <vt:lpwstr/>
      </vt:variant>
      <vt:variant>
        <vt:i4>196673</vt:i4>
      </vt:variant>
      <vt:variant>
        <vt:i4>123</vt:i4>
      </vt:variant>
      <vt:variant>
        <vt:i4>0</vt:i4>
      </vt:variant>
      <vt:variant>
        <vt:i4>5</vt:i4>
      </vt:variant>
      <vt:variant>
        <vt:lpwstr>http://msdn.microsoft.com/en-us/library/ee332330(VS.85).aspx</vt:lpwstr>
      </vt:variant>
      <vt:variant>
        <vt:lpwstr/>
      </vt:variant>
      <vt:variant>
        <vt:i4>65602</vt:i4>
      </vt:variant>
      <vt:variant>
        <vt:i4>120</vt:i4>
      </vt:variant>
      <vt:variant>
        <vt:i4>0</vt:i4>
      </vt:variant>
      <vt:variant>
        <vt:i4>5</vt:i4>
      </vt:variant>
      <vt:variant>
        <vt:lpwstr>http://msdn.microsoft.com/en-us/library/aa365535(VS.85).aspx</vt:lpwstr>
      </vt:variant>
      <vt:variant>
        <vt:lpwstr/>
      </vt:variant>
      <vt:variant>
        <vt:i4>852032</vt:i4>
      </vt:variant>
      <vt:variant>
        <vt:i4>117</vt:i4>
      </vt:variant>
      <vt:variant>
        <vt:i4>0</vt:i4>
      </vt:variant>
      <vt:variant>
        <vt:i4>5</vt:i4>
      </vt:variant>
      <vt:variant>
        <vt:lpwstr>http://msdn.microsoft.com/en-us/library/aa363874(VS.85).aspx</vt:lpwstr>
      </vt:variant>
      <vt:variant>
        <vt:lpwstr/>
      </vt:variant>
      <vt:variant>
        <vt:i4>65602</vt:i4>
      </vt:variant>
      <vt:variant>
        <vt:i4>114</vt:i4>
      </vt:variant>
      <vt:variant>
        <vt:i4>0</vt:i4>
      </vt:variant>
      <vt:variant>
        <vt:i4>5</vt:i4>
      </vt:variant>
      <vt:variant>
        <vt:lpwstr>http://msdn.microsoft.com/en-us/library/aa363858(VS.85).aspx</vt:lpwstr>
      </vt:variant>
      <vt:variant>
        <vt:lpwstr/>
      </vt:variant>
      <vt:variant>
        <vt:i4>458822</vt:i4>
      </vt:variant>
      <vt:variant>
        <vt:i4>111</vt:i4>
      </vt:variant>
      <vt:variant>
        <vt:i4>0</vt:i4>
      </vt:variant>
      <vt:variant>
        <vt:i4>5</vt:i4>
      </vt:variant>
      <vt:variant>
        <vt:lpwstr>http://msdn.microsoft.com/en-us/library/aa446632(VS.85).aspx</vt:lpwstr>
      </vt:variant>
      <vt:variant>
        <vt:lpwstr/>
      </vt:variant>
      <vt:variant>
        <vt:i4>327755</vt:i4>
      </vt:variant>
      <vt:variant>
        <vt:i4>108</vt:i4>
      </vt:variant>
      <vt:variant>
        <vt:i4>0</vt:i4>
      </vt:variant>
      <vt:variant>
        <vt:i4>5</vt:i4>
      </vt:variant>
      <vt:variant>
        <vt:lpwstr>http://msdn.microsoft.com/en-us/library/aa379560(VS.85).aspx</vt:lpwstr>
      </vt:variant>
      <vt:variant>
        <vt:lpwstr/>
      </vt:variant>
      <vt:variant>
        <vt:i4>1310793</vt:i4>
      </vt:variant>
      <vt:variant>
        <vt:i4>105</vt:i4>
      </vt:variant>
      <vt:variant>
        <vt:i4>0</vt:i4>
      </vt:variant>
      <vt:variant>
        <vt:i4>5</vt:i4>
      </vt:variant>
      <vt:variant>
        <vt:lpwstr>http://msdn.microsoft.com/en-us/library/ms724211(VS.85).aspx</vt:lpwstr>
      </vt:variant>
      <vt:variant>
        <vt:lpwstr/>
      </vt:variant>
      <vt:variant>
        <vt:i4>1048641</vt:i4>
      </vt:variant>
      <vt:variant>
        <vt:i4>102</vt:i4>
      </vt:variant>
      <vt:variant>
        <vt:i4>0</vt:i4>
      </vt:variant>
      <vt:variant>
        <vt:i4>5</vt:i4>
      </vt:variant>
      <vt:variant>
        <vt:lpwstr>http://msdn.microsoft.com/en-us/library/ms679351(VS.85).aspx</vt:lpwstr>
      </vt:variant>
      <vt:variant>
        <vt:lpwstr/>
      </vt:variant>
      <vt:variant>
        <vt:i4>6750320</vt:i4>
      </vt:variant>
      <vt:variant>
        <vt:i4>99</vt:i4>
      </vt:variant>
      <vt:variant>
        <vt:i4>0</vt:i4>
      </vt:variant>
      <vt:variant>
        <vt:i4>5</vt:i4>
      </vt:variant>
      <vt:variant>
        <vt:lpwstr/>
      </vt:variant>
      <vt:variant>
        <vt:lpwstr>DetailsCreateFileW</vt:lpwstr>
      </vt:variant>
      <vt:variant>
        <vt:i4>6815855</vt:i4>
      </vt:variant>
      <vt:variant>
        <vt:i4>96</vt:i4>
      </vt:variant>
      <vt:variant>
        <vt:i4>0</vt:i4>
      </vt:variant>
      <vt:variant>
        <vt:i4>5</vt:i4>
      </vt:variant>
      <vt:variant>
        <vt:lpwstr/>
      </vt:variant>
      <vt:variant>
        <vt:lpwstr>DetailsmyQuickOpen</vt:lpwstr>
      </vt:variant>
      <vt:variant>
        <vt:i4>6357119</vt:i4>
      </vt:variant>
      <vt:variant>
        <vt:i4>93</vt:i4>
      </vt:variant>
      <vt:variant>
        <vt:i4>0</vt:i4>
      </vt:variant>
      <vt:variant>
        <vt:i4>5</vt:i4>
      </vt:variant>
      <vt:variant>
        <vt:lpwstr/>
      </vt:variant>
      <vt:variant>
        <vt:lpwstr>DetailsCloseHandle</vt:lpwstr>
      </vt:variant>
      <vt:variant>
        <vt:i4>655379</vt:i4>
      </vt:variant>
      <vt:variant>
        <vt:i4>90</vt:i4>
      </vt:variant>
      <vt:variant>
        <vt:i4>0</vt:i4>
      </vt:variant>
      <vt:variant>
        <vt:i4>5</vt:i4>
      </vt:variant>
      <vt:variant>
        <vt:lpwstr/>
      </vt:variant>
      <vt:variant>
        <vt:lpwstr>DetailsUniCodePtr</vt:lpwstr>
      </vt:variant>
      <vt:variant>
        <vt:i4>7471214</vt:i4>
      </vt:variant>
      <vt:variant>
        <vt:i4>87</vt:i4>
      </vt:variant>
      <vt:variant>
        <vt:i4>0</vt:i4>
      </vt:variant>
      <vt:variant>
        <vt:i4>5</vt:i4>
      </vt:variant>
      <vt:variant>
        <vt:lpwstr/>
      </vt:variant>
      <vt:variant>
        <vt:lpwstr>DetailslstrlenW</vt:lpwstr>
      </vt:variant>
      <vt:variant>
        <vt:i4>7340144</vt:i4>
      </vt:variant>
      <vt:variant>
        <vt:i4>84</vt:i4>
      </vt:variant>
      <vt:variant>
        <vt:i4>0</vt:i4>
      </vt:variant>
      <vt:variant>
        <vt:i4>5</vt:i4>
      </vt:variant>
      <vt:variant>
        <vt:lpwstr/>
      </vt:variant>
      <vt:variant>
        <vt:lpwstr>DetailsStringW</vt:lpwstr>
      </vt:variant>
      <vt:variant>
        <vt:i4>1900634</vt:i4>
      </vt:variant>
      <vt:variant>
        <vt:i4>81</vt:i4>
      </vt:variant>
      <vt:variant>
        <vt:i4>0</vt:i4>
      </vt:variant>
      <vt:variant>
        <vt:i4>5</vt:i4>
      </vt:variant>
      <vt:variant>
        <vt:lpwstr/>
      </vt:variant>
      <vt:variant>
        <vt:lpwstr>DetailsPtr2VBStr</vt:lpwstr>
      </vt:variant>
      <vt:variant>
        <vt:i4>7798880</vt:i4>
      </vt:variant>
      <vt:variant>
        <vt:i4>78</vt:i4>
      </vt:variant>
      <vt:variant>
        <vt:i4>0</vt:i4>
      </vt:variant>
      <vt:variant>
        <vt:i4>5</vt:i4>
      </vt:variant>
      <vt:variant>
        <vt:lpwstr/>
      </vt:variant>
      <vt:variant>
        <vt:lpwstr>DetailsTrimNull</vt:lpwstr>
      </vt:variant>
      <vt:variant>
        <vt:i4>983063</vt:i4>
      </vt:variant>
      <vt:variant>
        <vt:i4>75</vt:i4>
      </vt:variant>
      <vt:variant>
        <vt:i4>0</vt:i4>
      </vt:variant>
      <vt:variant>
        <vt:i4>5</vt:i4>
      </vt:variant>
      <vt:variant>
        <vt:lpwstr/>
      </vt:variant>
      <vt:variant>
        <vt:lpwstr>DetailsRtlMoveMemory</vt:lpwstr>
      </vt:variant>
      <vt:variant>
        <vt:i4>458765</vt:i4>
      </vt:variant>
      <vt:variant>
        <vt:i4>72</vt:i4>
      </vt:variant>
      <vt:variant>
        <vt:i4>0</vt:i4>
      </vt:variant>
      <vt:variant>
        <vt:i4>5</vt:i4>
      </vt:variant>
      <vt:variant>
        <vt:lpwstr/>
      </vt:variant>
      <vt:variant>
        <vt:lpwstr>DetailsFormatMessageW</vt:lpwstr>
      </vt:variant>
      <vt:variant>
        <vt:i4>7209082</vt:i4>
      </vt:variant>
      <vt:variant>
        <vt:i4>69</vt:i4>
      </vt:variant>
      <vt:variant>
        <vt:i4>0</vt:i4>
      </vt:variant>
      <vt:variant>
        <vt:i4>5</vt:i4>
      </vt:variant>
      <vt:variant>
        <vt:lpwstr/>
      </vt:variant>
      <vt:variant>
        <vt:lpwstr>DetailsGetActiveWindow</vt:lpwstr>
      </vt:variant>
      <vt:variant>
        <vt:i4>458769</vt:i4>
      </vt:variant>
      <vt:variant>
        <vt:i4>66</vt:i4>
      </vt:variant>
      <vt:variant>
        <vt:i4>0</vt:i4>
      </vt:variant>
      <vt:variant>
        <vt:i4>5</vt:i4>
      </vt:variant>
      <vt:variant>
        <vt:lpwstr/>
      </vt:variant>
      <vt:variant>
        <vt:lpwstr>DetailsParseFileName</vt:lpwstr>
      </vt:variant>
      <vt:variant>
        <vt:i4>6291578</vt:i4>
      </vt:variant>
      <vt:variant>
        <vt:i4>63</vt:i4>
      </vt:variant>
      <vt:variant>
        <vt:i4>0</vt:i4>
      </vt:variant>
      <vt:variant>
        <vt:i4>5</vt:i4>
      </vt:variant>
      <vt:variant>
        <vt:lpwstr/>
      </vt:variant>
      <vt:variant>
        <vt:lpwstr>DetailsIPad</vt:lpwstr>
      </vt:variant>
      <vt:variant>
        <vt:i4>7995491</vt:i4>
      </vt:variant>
      <vt:variant>
        <vt:i4>60</vt:i4>
      </vt:variant>
      <vt:variant>
        <vt:i4>0</vt:i4>
      </vt:variant>
      <vt:variant>
        <vt:i4>5</vt:i4>
      </vt:variant>
      <vt:variant>
        <vt:lpwstr/>
      </vt:variant>
      <vt:variant>
        <vt:lpwstr>DetailsMsgBoxW</vt:lpwstr>
      </vt:variant>
      <vt:variant>
        <vt:i4>1048584</vt:i4>
      </vt:variant>
      <vt:variant>
        <vt:i4>57</vt:i4>
      </vt:variant>
      <vt:variant>
        <vt:i4>0</vt:i4>
      </vt:variant>
      <vt:variant>
        <vt:i4>5</vt:i4>
      </vt:variant>
      <vt:variant>
        <vt:lpwstr/>
      </vt:variant>
      <vt:variant>
        <vt:lpwstr>UnicodeInitDetail</vt:lpwstr>
      </vt:variant>
      <vt:variant>
        <vt:i4>5374039</vt:i4>
      </vt:variant>
      <vt:variant>
        <vt:i4>54</vt:i4>
      </vt:variant>
      <vt:variant>
        <vt:i4>0</vt:i4>
      </vt:variant>
      <vt:variant>
        <vt:i4>5</vt:i4>
      </vt:variant>
      <vt:variant>
        <vt:lpwstr>http://office.microsoft.com/en-us/help/HP100474501033.aspx</vt:lpwstr>
      </vt:variant>
      <vt:variant>
        <vt:lpwstr>20</vt:lpwstr>
      </vt:variant>
      <vt:variant>
        <vt:i4>393307</vt:i4>
      </vt:variant>
      <vt:variant>
        <vt:i4>51</vt:i4>
      </vt:variant>
      <vt:variant>
        <vt:i4>0</vt:i4>
      </vt:variant>
      <vt:variant>
        <vt:i4>5</vt:i4>
      </vt:variant>
      <vt:variant>
        <vt:lpwstr>http://support.microsoft.com/kb/821549/en-us</vt:lpwstr>
      </vt:variant>
      <vt:variant>
        <vt:lpwstr/>
      </vt:variant>
      <vt:variant>
        <vt:i4>3670114</vt:i4>
      </vt:variant>
      <vt:variant>
        <vt:i4>48</vt:i4>
      </vt:variant>
      <vt:variant>
        <vt:i4>0</vt:i4>
      </vt:variant>
      <vt:variant>
        <vt:i4>5</vt:i4>
      </vt:variant>
      <vt:variant>
        <vt:lpwstr>http://support.microsoft.com/kb/291331</vt:lpwstr>
      </vt:variant>
      <vt:variant>
        <vt:lpwstr/>
      </vt:variant>
      <vt:variant>
        <vt:i4>2621502</vt:i4>
      </vt:variant>
      <vt:variant>
        <vt:i4>45</vt:i4>
      </vt:variant>
      <vt:variant>
        <vt:i4>0</vt:i4>
      </vt:variant>
      <vt:variant>
        <vt:i4>5</vt:i4>
      </vt:variant>
      <vt:variant>
        <vt:lpwstr>http://support.microsoft.com/default.aspx/kb/255275</vt:lpwstr>
      </vt:variant>
      <vt:variant>
        <vt:lpwstr/>
      </vt:variant>
      <vt:variant>
        <vt:i4>3145833</vt:i4>
      </vt:variant>
      <vt:variant>
        <vt:i4>42</vt:i4>
      </vt:variant>
      <vt:variant>
        <vt:i4>0</vt:i4>
      </vt:variant>
      <vt:variant>
        <vt:i4>5</vt:i4>
      </vt:variant>
      <vt:variant>
        <vt:lpwstr>http://support.microsoft.com/kb/248710</vt:lpwstr>
      </vt:variant>
      <vt:variant>
        <vt:lpwstr/>
      </vt:variant>
      <vt:variant>
        <vt:i4>8323194</vt:i4>
      </vt:variant>
      <vt:variant>
        <vt:i4>39</vt:i4>
      </vt:variant>
      <vt:variant>
        <vt:i4>0</vt:i4>
      </vt:variant>
      <vt:variant>
        <vt:i4>5</vt:i4>
      </vt:variant>
      <vt:variant>
        <vt:lpwstr/>
      </vt:variant>
      <vt:variant>
        <vt:lpwstr>Apps32And64Bit</vt:lpwstr>
      </vt:variant>
      <vt:variant>
        <vt:i4>6684770</vt:i4>
      </vt:variant>
      <vt:variant>
        <vt:i4>36</vt:i4>
      </vt:variant>
      <vt:variant>
        <vt:i4>0</vt:i4>
      </vt:variant>
      <vt:variant>
        <vt:i4>5</vt:i4>
      </vt:variant>
      <vt:variant>
        <vt:lpwstr/>
      </vt:variant>
      <vt:variant>
        <vt:lpwstr>Logging</vt:lpwstr>
      </vt:variant>
      <vt:variant>
        <vt:i4>2293885</vt:i4>
      </vt:variant>
      <vt:variant>
        <vt:i4>33</vt:i4>
      </vt:variant>
      <vt:variant>
        <vt:i4>0</vt:i4>
      </vt:variant>
      <vt:variant>
        <vt:i4>5</vt:i4>
      </vt:variant>
      <vt:variant>
        <vt:lpwstr>http://msdn.microsoft.com/en-us/library/aa365740(VS.85</vt:lpwstr>
      </vt:variant>
      <vt:variant>
        <vt:lpwstr/>
      </vt:variant>
      <vt:variant>
        <vt:i4>852033</vt:i4>
      </vt:variant>
      <vt:variant>
        <vt:i4>30</vt:i4>
      </vt:variant>
      <vt:variant>
        <vt:i4>0</vt:i4>
      </vt:variant>
      <vt:variant>
        <vt:i4>5</vt:i4>
      </vt:variant>
      <vt:variant>
        <vt:lpwstr>http://msdn.microsoft.com/en-us/library/aa364418(VS.85).aspx</vt:lpwstr>
      </vt:variant>
      <vt:variant>
        <vt:lpwstr/>
      </vt:variant>
      <vt:variant>
        <vt:i4>5898305</vt:i4>
      </vt:variant>
      <vt:variant>
        <vt:i4>27</vt:i4>
      </vt:variant>
      <vt:variant>
        <vt:i4>0</vt:i4>
      </vt:variant>
      <vt:variant>
        <vt:i4>5</vt:i4>
      </vt:variant>
      <vt:variant>
        <vt:lpwstr>http://msdn.microsoft.com/en-us/library/ee691831.aspx</vt:lpwstr>
      </vt:variant>
      <vt:variant>
        <vt:lpwstr/>
      </vt:variant>
      <vt:variant>
        <vt:i4>720905</vt:i4>
      </vt:variant>
      <vt:variant>
        <vt:i4>24</vt:i4>
      </vt:variant>
      <vt:variant>
        <vt:i4>0</vt:i4>
      </vt:variant>
      <vt:variant>
        <vt:i4>5</vt:i4>
      </vt:variant>
      <vt:variant>
        <vt:lpwstr/>
      </vt:variant>
      <vt:variant>
        <vt:lpwstr>ModuleVersionHistory</vt:lpwstr>
      </vt:variant>
      <vt:variant>
        <vt:i4>1638409</vt:i4>
      </vt:variant>
      <vt:variant>
        <vt:i4>21</vt:i4>
      </vt:variant>
      <vt:variant>
        <vt:i4>0</vt:i4>
      </vt:variant>
      <vt:variant>
        <vt:i4>5</vt:i4>
      </vt:variant>
      <vt:variant>
        <vt:lpwstr/>
      </vt:variant>
      <vt:variant>
        <vt:lpwstr>ErrorHandling</vt:lpwstr>
      </vt:variant>
      <vt:variant>
        <vt:i4>1245186</vt:i4>
      </vt:variant>
      <vt:variant>
        <vt:i4>18</vt:i4>
      </vt:variant>
      <vt:variant>
        <vt:i4>0</vt:i4>
      </vt:variant>
      <vt:variant>
        <vt:i4>5</vt:i4>
      </vt:variant>
      <vt:variant>
        <vt:lpwstr/>
      </vt:variant>
      <vt:variant>
        <vt:lpwstr>CommonRoutineDetails</vt:lpwstr>
      </vt:variant>
      <vt:variant>
        <vt:i4>7143524</vt:i4>
      </vt:variant>
      <vt:variant>
        <vt:i4>15</vt:i4>
      </vt:variant>
      <vt:variant>
        <vt:i4>0</vt:i4>
      </vt:variant>
      <vt:variant>
        <vt:i4>5</vt:i4>
      </vt:variant>
      <vt:variant>
        <vt:lpwstr/>
      </vt:variant>
      <vt:variant>
        <vt:lpwstr>UserRoutinesSummary</vt:lpwstr>
      </vt:variant>
      <vt:variant>
        <vt:i4>1048584</vt:i4>
      </vt:variant>
      <vt:variant>
        <vt:i4>12</vt:i4>
      </vt:variant>
      <vt:variant>
        <vt:i4>0</vt:i4>
      </vt:variant>
      <vt:variant>
        <vt:i4>5</vt:i4>
      </vt:variant>
      <vt:variant>
        <vt:lpwstr/>
      </vt:variant>
      <vt:variant>
        <vt:lpwstr>UnicodeInitDetail</vt:lpwstr>
      </vt:variant>
      <vt:variant>
        <vt:i4>6684770</vt:i4>
      </vt:variant>
      <vt:variant>
        <vt:i4>9</vt:i4>
      </vt:variant>
      <vt:variant>
        <vt:i4>0</vt:i4>
      </vt:variant>
      <vt:variant>
        <vt:i4>5</vt:i4>
      </vt:variant>
      <vt:variant>
        <vt:lpwstr/>
      </vt:variant>
      <vt:variant>
        <vt:lpwstr>Logging</vt:lpwstr>
      </vt:variant>
      <vt:variant>
        <vt:i4>6881395</vt:i4>
      </vt:variant>
      <vt:variant>
        <vt:i4>6</vt:i4>
      </vt:variant>
      <vt:variant>
        <vt:i4>0</vt:i4>
      </vt:variant>
      <vt:variant>
        <vt:i4>5</vt:i4>
      </vt:variant>
      <vt:variant>
        <vt:lpwstr/>
      </vt:variant>
      <vt:variant>
        <vt:lpwstr>Unicode</vt:lpwstr>
      </vt:variant>
      <vt:variant>
        <vt:i4>8323194</vt:i4>
      </vt:variant>
      <vt:variant>
        <vt:i4>3</vt:i4>
      </vt:variant>
      <vt:variant>
        <vt:i4>0</vt:i4>
      </vt:variant>
      <vt:variant>
        <vt:i4>5</vt:i4>
      </vt:variant>
      <vt:variant>
        <vt:lpwstr/>
      </vt:variant>
      <vt:variant>
        <vt:lpwstr>Apps32And64Bit</vt:lpwstr>
      </vt:variant>
      <vt:variant>
        <vt:i4>1703961</vt:i4>
      </vt:variant>
      <vt:variant>
        <vt:i4>0</vt:i4>
      </vt:variant>
      <vt:variant>
        <vt:i4>0</vt:i4>
      </vt:variant>
      <vt:variant>
        <vt:i4>5</vt:i4>
      </vt:variant>
      <vt:variant>
        <vt:lpwstr/>
      </vt:variant>
      <vt:variant>
        <vt:lpwstr>Overview</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mUnicodeCore - Core for all of the Unicode functions</dc:title>
  <dc:creator>pjgrimmer</dc:creator>
  <cp:lastModifiedBy>Paul Grimmer</cp:lastModifiedBy>
  <cp:revision>36</cp:revision>
  <cp:lastPrinted>2014-03-30T00:50:00Z</cp:lastPrinted>
  <dcterms:created xsi:type="dcterms:W3CDTF">2018-06-19T02:35:00Z</dcterms:created>
  <dcterms:modified xsi:type="dcterms:W3CDTF">2018-07-30T18:38:00Z</dcterms:modified>
</cp:coreProperties>
</file>